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A577A4F" w14:textId="77777777" w:rsidR="0081760E" w:rsidRPr="00A17BFF" w:rsidRDefault="00BA2BA1" w:rsidP="00BA2BA1">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7467F76B" w14:textId="77777777" w:rsidR="008E599A" w:rsidRDefault="00BA2BA1">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38BB456" w14:textId="77777777" w:rsidR="008E599A" w:rsidRDefault="00BA2BA1">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319239CF" w14:textId="77777777" w:rsidR="008E599A" w:rsidRDefault="00BA2BA1">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E599A" w14:paraId="370840A6" w14:textId="77777777" w:rsidTr="007F211B">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26C8747" w14:textId="77777777" w:rsidR="008E599A" w:rsidRDefault="00BA2BA1">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88EABEC" w14:textId="77777777" w:rsidR="008E599A" w:rsidRDefault="00BA2BA1">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466639D" w14:textId="77777777" w:rsidR="008E599A" w:rsidRDefault="00BA2BA1">
            <w:pPr>
              <w:jc w:val="center"/>
            </w:pPr>
            <w:r>
              <w:rPr>
                <w:rFonts w:ascii="Arial" w:hAnsi="Arial" w:cs="Arial"/>
                <w:b/>
                <w:bCs/>
                <w:color w:val="000000"/>
                <w:position w:val="-3"/>
                <w:sz w:val="20"/>
                <w:szCs w:val="20"/>
                <w:shd w:val="clear" w:color="auto" w:fill="AAAAAA"/>
              </w:rPr>
              <w:t>Opombe</w:t>
            </w:r>
          </w:p>
        </w:tc>
      </w:tr>
      <w:tr w:rsidR="008E599A" w14:paraId="4EBA602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4E623" w14:textId="77777777" w:rsidR="008E599A" w:rsidRDefault="00BA2BA1">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DB1A5" w14:textId="20BC1319" w:rsidR="008E599A" w:rsidRDefault="00BA2BA1">
            <w:r>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844D9" w14:textId="77777777" w:rsidR="0090105E" w:rsidRDefault="00BA2BA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5D34D41E" w14:textId="6A3562B2" w:rsidR="008E599A" w:rsidRDefault="00BA2BA1">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8E599A" w14:paraId="40D0C3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8CA62" w14:textId="77777777" w:rsidR="008E599A" w:rsidRPr="003F7B15" w:rsidRDefault="00BA2BA1">
            <w:pPr>
              <w:rPr>
                <w:rFonts w:ascii="Arial" w:hAnsi="Arial" w:cs="Arial"/>
                <w:sz w:val="18"/>
                <w:szCs w:val="18"/>
              </w:rPr>
            </w:pPr>
            <w:r w:rsidRPr="003F7B15">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8ED3C" w14:textId="58E19BD0" w:rsidR="008E599A" w:rsidRPr="003F7B15" w:rsidRDefault="00BA2BA1">
            <w:pPr>
              <w:rPr>
                <w:rFonts w:ascii="Arial" w:hAnsi="Arial" w:cs="Arial"/>
                <w:sz w:val="18"/>
                <w:szCs w:val="18"/>
              </w:rPr>
            </w:pPr>
            <w:r w:rsidRPr="003F7B15">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C21C9E" w14:textId="77777777" w:rsidR="008E599A" w:rsidRPr="003F7B15" w:rsidRDefault="00BA2BA1">
            <w:pPr>
              <w:spacing w:before="135" w:after="135"/>
              <w:jc w:val="both"/>
              <w:textAlignment w:val="center"/>
              <w:rPr>
                <w:rFonts w:ascii="Arial" w:hAnsi="Arial" w:cs="Arial"/>
                <w:sz w:val="18"/>
                <w:szCs w:val="18"/>
              </w:rPr>
            </w:pPr>
            <w:r w:rsidRPr="003F7B15">
              <w:rPr>
                <w:rFonts w:ascii="Arial" w:hAnsi="Arial" w:cs="Arial"/>
                <w:color w:val="000000"/>
                <w:position w:val="-2"/>
                <w:sz w:val="18"/>
                <w:szCs w:val="18"/>
              </w:rPr>
              <w:t>Izpolnjen, podpisan in žigosan.</w:t>
            </w:r>
          </w:p>
        </w:tc>
      </w:tr>
      <w:tr w:rsidR="008E599A" w14:paraId="2D773D9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5818B7" w14:textId="22747149" w:rsidR="008E599A" w:rsidRPr="003F7B15" w:rsidRDefault="003F7B15">
            <w:pPr>
              <w:rPr>
                <w:rFonts w:ascii="Arial" w:hAnsi="Arial" w:cs="Arial"/>
                <w:sz w:val="18"/>
                <w:szCs w:val="18"/>
              </w:rPr>
            </w:pPr>
            <w:r w:rsidRPr="003F7B15">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919D2" w14:textId="5DD72AAF" w:rsidR="008E599A" w:rsidRPr="003F7B15" w:rsidRDefault="00BA2BA1">
            <w:pPr>
              <w:rPr>
                <w:rFonts w:ascii="Arial" w:hAnsi="Arial" w:cs="Arial"/>
                <w:sz w:val="18"/>
                <w:szCs w:val="18"/>
              </w:rPr>
            </w:pPr>
            <w:r w:rsidRPr="003F7B15">
              <w:rPr>
                <w:rFonts w:ascii="Arial" w:hAnsi="Arial" w:cs="Arial"/>
                <w:color w:val="000000"/>
                <w:position w:val="-2"/>
                <w:sz w:val="18"/>
                <w:szCs w:val="18"/>
              </w:rPr>
              <w:t>Seznam članov organov in zastopnikov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205200" w14:textId="77777777" w:rsidR="008E599A" w:rsidRPr="003F7B15" w:rsidRDefault="00BA2BA1">
            <w:pPr>
              <w:spacing w:before="135" w:after="135"/>
              <w:jc w:val="both"/>
              <w:textAlignment w:val="center"/>
              <w:rPr>
                <w:rFonts w:ascii="Arial" w:hAnsi="Arial" w:cs="Arial"/>
                <w:sz w:val="18"/>
                <w:szCs w:val="18"/>
              </w:rPr>
            </w:pPr>
            <w:r w:rsidRPr="003F7B15">
              <w:rPr>
                <w:rFonts w:ascii="Arial" w:hAnsi="Arial" w:cs="Arial"/>
                <w:color w:val="000000"/>
                <w:position w:val="-2"/>
                <w:sz w:val="18"/>
                <w:szCs w:val="18"/>
              </w:rPr>
              <w:t>Izpolnjen, podpisan in žigosan. </w:t>
            </w:r>
          </w:p>
          <w:p w14:paraId="2BF69322" w14:textId="77777777" w:rsidR="008E599A" w:rsidRPr="003F7B15" w:rsidRDefault="00BA2BA1">
            <w:pPr>
              <w:spacing w:before="135" w:after="135"/>
              <w:jc w:val="both"/>
              <w:textAlignment w:val="center"/>
              <w:rPr>
                <w:rFonts w:ascii="Arial" w:hAnsi="Arial" w:cs="Arial"/>
                <w:sz w:val="18"/>
                <w:szCs w:val="18"/>
              </w:rPr>
            </w:pPr>
            <w:r w:rsidRPr="003F7B15">
              <w:rPr>
                <w:rFonts w:ascii="Arial" w:hAnsi="Arial" w:cs="Arial"/>
                <w:color w:val="000000"/>
                <w:position w:val="-2"/>
                <w:sz w:val="18"/>
                <w:szCs w:val="18"/>
              </w:rPr>
              <w:t>Potrebno predložiti tudi za člane organov in zastopnike partnerjev in podizvajalcev.</w:t>
            </w:r>
          </w:p>
        </w:tc>
      </w:tr>
      <w:tr w:rsidR="008E599A" w14:paraId="13113EE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3AE10" w14:textId="498FCFE7" w:rsidR="008E599A" w:rsidRPr="003F7B15" w:rsidRDefault="003F7B15">
            <w:pPr>
              <w:rPr>
                <w:rFonts w:ascii="Arial" w:hAnsi="Arial" w:cs="Arial"/>
                <w:sz w:val="18"/>
                <w:szCs w:val="18"/>
              </w:rPr>
            </w:pPr>
            <w:r w:rsidRPr="003F7B15">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98996" w14:textId="232C7405" w:rsidR="008E599A" w:rsidRPr="003F7B15" w:rsidRDefault="00BA2BA1">
            <w:pPr>
              <w:rPr>
                <w:rFonts w:ascii="Arial" w:hAnsi="Arial" w:cs="Arial"/>
                <w:sz w:val="18"/>
                <w:szCs w:val="18"/>
              </w:rPr>
            </w:pPr>
            <w:r w:rsidRPr="003F7B15">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FF6F1" w14:textId="28951A2B" w:rsidR="008E599A" w:rsidRPr="003F7B15" w:rsidRDefault="0090105E">
            <w:pPr>
              <w:spacing w:before="135" w:after="135"/>
              <w:jc w:val="both"/>
              <w:textAlignment w:val="center"/>
              <w:rPr>
                <w:rFonts w:ascii="Arial" w:hAnsi="Arial" w:cs="Arial"/>
                <w:sz w:val="18"/>
                <w:szCs w:val="18"/>
              </w:rPr>
            </w:pPr>
            <w:r w:rsidRPr="003F7B15">
              <w:rPr>
                <w:rFonts w:ascii="Arial" w:hAnsi="Arial" w:cs="Arial"/>
                <w:color w:val="000000"/>
                <w:position w:val="-2"/>
                <w:sz w:val="18"/>
                <w:szCs w:val="18"/>
              </w:rPr>
              <w:t>Izpolnjen, podpisan in žigosan.</w:t>
            </w:r>
          </w:p>
        </w:tc>
      </w:tr>
      <w:tr w:rsidR="008E599A" w14:paraId="24D9DEA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755CD" w14:textId="7C073306" w:rsidR="008E599A" w:rsidRPr="006553EB" w:rsidRDefault="00B80E2A">
            <w:pPr>
              <w:rPr>
                <w:rFonts w:ascii="Arial" w:hAnsi="Arial" w:cs="Arial"/>
                <w:sz w:val="18"/>
                <w:szCs w:val="18"/>
              </w:rPr>
            </w:pPr>
            <w:r>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35532" w14:textId="5FE64646" w:rsidR="008E599A" w:rsidRDefault="00BA2BA1">
            <w:r>
              <w:rPr>
                <w:rFonts w:ascii="Arial" w:hAnsi="Arial" w:cs="Arial"/>
                <w:color w:val="000000"/>
                <w:position w:val="-2"/>
                <w:sz w:val="18"/>
                <w:szCs w:val="18"/>
              </w:rPr>
              <w:t>Vzorec 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3809B8" w14:textId="3BF3F808" w:rsidR="008E599A" w:rsidRDefault="00676A04">
            <w:pPr>
              <w:spacing w:before="135" w:after="135"/>
              <w:jc w:val="both"/>
              <w:textAlignment w:val="center"/>
            </w:pPr>
            <w:r>
              <w:rPr>
                <w:rFonts w:ascii="Arial" w:hAnsi="Arial" w:cs="Arial"/>
                <w:color w:val="000000"/>
                <w:position w:val="-2"/>
                <w:sz w:val="18"/>
                <w:szCs w:val="18"/>
              </w:rPr>
              <w:t>Ni potrebno priložiti v ponudbi.</w:t>
            </w:r>
          </w:p>
        </w:tc>
      </w:tr>
      <w:tr w:rsidR="008E599A" w14:paraId="4E30DD3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F0AB9" w14:textId="3CFC2CF9" w:rsidR="008E599A" w:rsidRPr="006553EB" w:rsidRDefault="00B80E2A">
            <w:pPr>
              <w:rPr>
                <w:rFonts w:ascii="Arial" w:hAnsi="Arial" w:cs="Arial"/>
                <w:sz w:val="18"/>
                <w:szCs w:val="18"/>
              </w:rPr>
            </w:pPr>
            <w:r>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958D6F" w14:textId="53108B90" w:rsidR="008E599A" w:rsidRDefault="008027BC">
            <w:pPr>
              <w:rPr>
                <w:rFonts w:ascii="Arial" w:hAnsi="Arial" w:cs="Arial"/>
                <w:color w:val="000000"/>
                <w:position w:val="-2"/>
                <w:sz w:val="18"/>
                <w:szCs w:val="18"/>
              </w:rPr>
            </w:pPr>
            <w:r w:rsidRPr="008027BC">
              <w:rPr>
                <w:rFonts w:ascii="Arial" w:hAnsi="Arial" w:cs="Arial"/>
                <w:color w:val="000000"/>
                <w:position w:val="-2"/>
                <w:sz w:val="18"/>
                <w:szCs w:val="18"/>
              </w:rPr>
              <w:t xml:space="preserve">Vzorec </w:t>
            </w:r>
            <w:r w:rsidR="003F7B15">
              <w:rPr>
                <w:rFonts w:ascii="Arial" w:hAnsi="Arial" w:cs="Arial"/>
                <w:color w:val="000000"/>
                <w:position w:val="-2"/>
                <w:sz w:val="18"/>
                <w:szCs w:val="18"/>
              </w:rPr>
              <w:t xml:space="preserve">menične izjave </w:t>
            </w:r>
            <w:r w:rsidRPr="008027BC">
              <w:rPr>
                <w:rFonts w:ascii="Arial" w:hAnsi="Arial" w:cs="Arial"/>
                <w:color w:val="000000"/>
                <w:position w:val="-2"/>
                <w:sz w:val="18"/>
                <w:szCs w:val="18"/>
              </w:rPr>
              <w:t>za odpravo napak</w:t>
            </w:r>
          </w:p>
          <w:p w14:paraId="6E8B508B" w14:textId="2EEE78BE" w:rsidR="008027BC" w:rsidRDefault="008027B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9DCF91" w14:textId="3D38CA7E" w:rsidR="008E599A" w:rsidRDefault="00676A04">
            <w:pPr>
              <w:spacing w:before="135" w:after="135"/>
              <w:jc w:val="both"/>
              <w:textAlignment w:val="center"/>
            </w:pPr>
            <w:r>
              <w:rPr>
                <w:rFonts w:ascii="Arial" w:hAnsi="Arial" w:cs="Arial"/>
                <w:color w:val="000000"/>
                <w:position w:val="-2"/>
                <w:sz w:val="18"/>
                <w:szCs w:val="18"/>
              </w:rPr>
              <w:t>Ni potrebno priložiti v ponudbi.</w:t>
            </w:r>
          </w:p>
        </w:tc>
      </w:tr>
      <w:tr w:rsidR="0090105E" w14:paraId="2E6D96A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A47F32" w14:textId="4EF43B35" w:rsidR="0090105E" w:rsidRPr="006553EB" w:rsidRDefault="00B80E2A" w:rsidP="0090105E">
            <w:pPr>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07BAE" w14:textId="565735D3" w:rsidR="0090105E" w:rsidRDefault="0090105E" w:rsidP="0090105E">
            <w:r>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9B90B" w14:textId="77777777" w:rsidR="0090105E" w:rsidRDefault="0090105E" w:rsidP="0090105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58585DF" w14:textId="227CD14F" w:rsidR="0090105E" w:rsidRDefault="0090105E" w:rsidP="0090105E">
            <w:pPr>
              <w:spacing w:before="135" w:after="135"/>
              <w:jc w:val="both"/>
              <w:textAlignment w:val="center"/>
            </w:pPr>
            <w:r>
              <w:rPr>
                <w:rFonts w:ascii="Arial" w:hAnsi="Arial" w:cs="Arial"/>
                <w:color w:val="000000"/>
                <w:position w:val="-2"/>
                <w:sz w:val="18"/>
                <w:szCs w:val="18"/>
              </w:rPr>
              <w:t>V primeru nastopa s podizvajalci mora gospodarski subjekt za podizvajalce predložiti tudi izpolnjen in podpisan ESPD obrazec. ESPD obrazec je lahko predložen v elektronski obliki xml ali pdf.</w:t>
            </w:r>
          </w:p>
        </w:tc>
      </w:tr>
      <w:tr w:rsidR="0090105E" w14:paraId="003F9CD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A3C72" w14:textId="5656837B" w:rsidR="0090105E" w:rsidRPr="00B80E2A" w:rsidRDefault="00B80E2A" w:rsidP="0090105E">
            <w:pPr>
              <w:rPr>
                <w:rFonts w:ascii="Arial" w:hAnsi="Arial" w:cs="Arial"/>
                <w:sz w:val="18"/>
                <w:szCs w:val="18"/>
              </w:rPr>
            </w:pPr>
            <w:r w:rsidRPr="00B80E2A">
              <w:rPr>
                <w:rFonts w:ascii="Arial" w:hAnsi="Arial" w:cs="Arial"/>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DB3D5" w14:textId="456FB559" w:rsidR="0090105E" w:rsidRDefault="0090105E" w:rsidP="0090105E">
            <w:r>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8EB17" w14:textId="6165BBA0" w:rsidR="0090105E" w:rsidRDefault="0090105E" w:rsidP="0090105E">
            <w:pPr>
              <w:spacing w:before="135" w:after="135"/>
              <w:jc w:val="both"/>
              <w:textAlignment w:val="center"/>
            </w:pPr>
            <w:r>
              <w:rPr>
                <w:rFonts w:ascii="Arial" w:hAnsi="Arial" w:cs="Arial"/>
                <w:color w:val="000000"/>
                <w:position w:val="-2"/>
                <w:sz w:val="18"/>
                <w:szCs w:val="18"/>
              </w:rPr>
              <w:t>Izpolnjen, podpisan in žigosan.</w:t>
            </w:r>
          </w:p>
        </w:tc>
      </w:tr>
      <w:tr w:rsidR="0090105E" w14:paraId="2AF690D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6F87AB" w14:textId="0F7ECEDF" w:rsidR="0090105E" w:rsidRPr="00B80E2A" w:rsidRDefault="00B80E2A" w:rsidP="0090105E">
            <w:pPr>
              <w:rPr>
                <w:rFonts w:ascii="Arial" w:hAnsi="Arial" w:cs="Arial"/>
                <w:sz w:val="18"/>
                <w:szCs w:val="18"/>
              </w:rPr>
            </w:pPr>
            <w:r w:rsidRPr="00B80E2A">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B47621" w14:textId="0AE9CBD7" w:rsidR="0090105E" w:rsidRDefault="0090105E" w:rsidP="0090105E">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248B09" w14:textId="49582A2F" w:rsidR="0090105E" w:rsidRDefault="0090105E" w:rsidP="0090105E">
            <w:pPr>
              <w:spacing w:before="135" w:after="135"/>
              <w:jc w:val="both"/>
              <w:textAlignment w:val="center"/>
            </w:pPr>
            <w:r>
              <w:rPr>
                <w:rFonts w:ascii="Arial" w:hAnsi="Arial" w:cs="Arial"/>
                <w:color w:val="000000"/>
                <w:position w:val="-2"/>
                <w:sz w:val="18"/>
                <w:szCs w:val="18"/>
              </w:rPr>
              <w:t>Izpolnjen, podpisan in žigosan.</w:t>
            </w:r>
          </w:p>
        </w:tc>
      </w:tr>
      <w:tr w:rsidR="008E599A" w14:paraId="67EF73B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1F6744" w14:textId="4C5C43B4" w:rsidR="008E599A" w:rsidRPr="00B80E2A" w:rsidRDefault="00BA2BA1">
            <w:pPr>
              <w:rPr>
                <w:rFonts w:ascii="Arial" w:hAnsi="Arial" w:cs="Arial"/>
                <w:sz w:val="18"/>
                <w:szCs w:val="18"/>
              </w:rPr>
            </w:pPr>
            <w:r w:rsidRPr="00B80E2A">
              <w:rPr>
                <w:rFonts w:ascii="Arial" w:hAnsi="Arial" w:cs="Arial"/>
                <w:color w:val="000000"/>
                <w:position w:val="-2"/>
                <w:sz w:val="18"/>
                <w:szCs w:val="18"/>
              </w:rPr>
              <w:t>1</w:t>
            </w:r>
            <w:r w:rsidR="00B80E2A" w:rsidRPr="00B80E2A">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96967" w14:textId="4B4F2CD8" w:rsidR="008E599A" w:rsidRDefault="00BA2BA1">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D7C1E" w14:textId="77777777" w:rsidR="008E599A" w:rsidRDefault="00BA2BA1">
            <w:pPr>
              <w:spacing w:before="135" w:after="135"/>
              <w:jc w:val="both"/>
              <w:textAlignment w:val="center"/>
            </w:pPr>
            <w:r>
              <w:rPr>
                <w:rFonts w:ascii="Arial" w:hAnsi="Arial" w:cs="Arial"/>
                <w:color w:val="000000"/>
                <w:position w:val="-2"/>
                <w:sz w:val="18"/>
                <w:szCs w:val="18"/>
              </w:rPr>
              <w:t>Izpolnjen, podpisan in žigosan</w:t>
            </w:r>
          </w:p>
        </w:tc>
      </w:tr>
      <w:tr w:rsidR="0090105E" w14:paraId="6B31378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A753D6" w14:textId="73678CD7" w:rsidR="0090105E" w:rsidRPr="00B80E2A" w:rsidRDefault="0090105E" w:rsidP="0090105E">
            <w:pPr>
              <w:rPr>
                <w:rFonts w:ascii="Arial" w:hAnsi="Arial" w:cs="Arial"/>
                <w:color w:val="000000"/>
                <w:position w:val="-2"/>
                <w:sz w:val="18"/>
                <w:szCs w:val="18"/>
              </w:rPr>
            </w:pPr>
            <w:r w:rsidRPr="00B80E2A">
              <w:rPr>
                <w:rFonts w:ascii="Arial" w:hAnsi="Arial" w:cs="Arial"/>
                <w:color w:val="000000"/>
                <w:position w:val="-2"/>
                <w:sz w:val="18"/>
                <w:szCs w:val="18"/>
              </w:rPr>
              <w:t>1</w:t>
            </w:r>
            <w:r w:rsidR="00B80E2A" w:rsidRPr="00B80E2A">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8004D" w14:textId="3CC6E92E" w:rsidR="0090105E" w:rsidRDefault="0090105E" w:rsidP="0090105E">
            <w:pPr>
              <w:rPr>
                <w:rFonts w:ascii="Arial" w:hAnsi="Arial" w:cs="Arial"/>
                <w:color w:val="000000"/>
                <w:position w:val="-2"/>
                <w:sz w:val="18"/>
                <w:szCs w:val="18"/>
              </w:rPr>
            </w:pPr>
            <w:r w:rsidRPr="008620B6">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04F5C" w14:textId="70B03D38" w:rsidR="0090105E" w:rsidRDefault="0090105E" w:rsidP="0090105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90105E" w14:paraId="2815D9C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75E77" w14:textId="77777777" w:rsidR="0090105E" w:rsidRDefault="0090105E" w:rsidP="0090105E">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2FE867" w14:textId="6DC1C16D" w:rsidR="0090105E" w:rsidRDefault="0090105E" w:rsidP="0090105E">
            <w:r>
              <w:rPr>
                <w:rFonts w:ascii="Arial" w:hAnsi="Arial" w:cs="Arial"/>
                <w:color w:val="000000"/>
                <w:position w:val="-2"/>
                <w:sz w:val="18"/>
                <w:szCs w:val="18"/>
              </w:rPr>
              <w:t>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383D8" w14:textId="3D26652A" w:rsidR="0090105E" w:rsidRDefault="0090105E" w:rsidP="0090105E">
            <w:r w:rsidRPr="00273CF2">
              <w:rPr>
                <w:rFonts w:ascii="Arial" w:hAnsi="Arial" w:cs="Arial"/>
                <w:sz w:val="18"/>
                <w:szCs w:val="18"/>
              </w:rPr>
              <w:t>Priložena dokazila</w:t>
            </w:r>
            <w:r>
              <w:rPr>
                <w:rFonts w:ascii="Arial" w:hAnsi="Arial" w:cs="Arial"/>
                <w:sz w:val="18"/>
                <w:szCs w:val="18"/>
              </w:rPr>
              <w:t>.</w:t>
            </w:r>
          </w:p>
        </w:tc>
      </w:tr>
      <w:tr w:rsidR="0090105E" w14:paraId="39E11ED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14943" w14:textId="77777777" w:rsidR="0090105E" w:rsidRDefault="0090105E" w:rsidP="0090105E">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48D97" w14:textId="7DACA099" w:rsidR="0090105E" w:rsidRDefault="0090105E" w:rsidP="0090105E">
            <w:r>
              <w:rPr>
                <w:rFonts w:ascii="Arial" w:hAnsi="Arial" w:cs="Arial"/>
                <w:color w:val="000000"/>
                <w:position w:val="-2"/>
                <w:sz w:val="18"/>
                <w:szCs w:val="18"/>
              </w:rPr>
              <w:t>Neblokiranost poslovnih računov oziroma poravnane dospele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8DC89" w14:textId="629A0697" w:rsidR="0090105E" w:rsidRDefault="0090105E" w:rsidP="0090105E">
            <w:r w:rsidRPr="00273CF2">
              <w:rPr>
                <w:rFonts w:ascii="Arial" w:hAnsi="Arial" w:cs="Arial"/>
                <w:sz w:val="18"/>
                <w:szCs w:val="18"/>
              </w:rPr>
              <w:t>Priložena dokazila</w:t>
            </w:r>
            <w:r>
              <w:rPr>
                <w:rFonts w:ascii="Arial" w:hAnsi="Arial" w:cs="Arial"/>
                <w:sz w:val="18"/>
                <w:szCs w:val="18"/>
              </w:rPr>
              <w:t>.</w:t>
            </w:r>
          </w:p>
        </w:tc>
      </w:tr>
      <w:tr w:rsidR="008E599A" w14:paraId="00F178C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97C0C" w14:textId="77777777" w:rsidR="008E599A" w:rsidRDefault="00BA2BA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88C96" w14:textId="7C91FD34" w:rsidR="008E599A" w:rsidRPr="00E07BEA" w:rsidRDefault="00BA2BA1">
            <w:r w:rsidRPr="00E07BEA">
              <w:rPr>
                <w:rFonts w:ascii="Arial" w:hAnsi="Arial" w:cs="Arial"/>
                <w:color w:val="000000"/>
                <w:position w:val="-2"/>
                <w:sz w:val="18"/>
                <w:szCs w:val="18"/>
              </w:rPr>
              <w:t xml:space="preserve">Vzorec pogodbe: </w:t>
            </w:r>
            <w:r w:rsidR="00B80E2A">
              <w:rPr>
                <w:rFonts w:ascii="Arial" w:hAnsi="Arial" w:cs="Arial"/>
                <w:color w:val="000000"/>
                <w:position w:val="-2"/>
                <w:sz w:val="18"/>
                <w:szCs w:val="18"/>
              </w:rPr>
              <w:t>Pogodba za izgradnjo</w:t>
            </w:r>
            <w:r w:rsidR="00B80E2A" w:rsidRPr="00B80E2A">
              <w:rPr>
                <w:rFonts w:ascii="Arial" w:hAnsi="Arial" w:cs="Arial"/>
                <w:color w:val="000000"/>
                <w:position w:val="-2"/>
                <w:sz w:val="18"/>
                <w:szCs w:val="18"/>
              </w:rPr>
              <w:t xml:space="preserve"> sistema za obveščanje in alarmiranje uporabnikov ŠC Postojna in ureditev vhodov oziroma zamenjava vrat za zagotavljanje univerzalne dostopnosti ŠC Postojna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C6211F" w14:textId="4E6A39C9" w:rsidR="008E599A" w:rsidRPr="00E07BEA" w:rsidRDefault="00676A04">
            <w:pPr>
              <w:spacing w:before="135" w:after="135"/>
              <w:jc w:val="both"/>
              <w:textAlignment w:val="center"/>
            </w:pPr>
            <w:r>
              <w:rPr>
                <w:rFonts w:ascii="Arial" w:hAnsi="Arial" w:cs="Arial"/>
                <w:color w:val="000000"/>
                <w:position w:val="-2"/>
                <w:sz w:val="18"/>
                <w:szCs w:val="18"/>
              </w:rPr>
              <w:t>Ni potrebno priložiti v ponudbi.</w:t>
            </w:r>
          </w:p>
        </w:tc>
      </w:tr>
      <w:tr w:rsidR="0090105E" w14:paraId="65883D6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0FB94" w14:textId="0A1E8DBB" w:rsidR="0090105E" w:rsidRDefault="0090105E" w:rsidP="0090105E">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001471" w14:textId="7FE028B9" w:rsidR="0090105E" w:rsidRDefault="0090105E" w:rsidP="0090105E">
            <w:pPr>
              <w:rPr>
                <w:rFonts w:ascii="Arial" w:hAnsi="Arial" w:cs="Arial"/>
                <w:color w:val="000000"/>
                <w:position w:val="-2"/>
                <w:sz w:val="18"/>
                <w:szCs w:val="18"/>
              </w:rPr>
            </w:pPr>
            <w:r>
              <w:rPr>
                <w:rFonts w:ascii="Arial" w:hAnsi="Arial" w:cs="Arial"/>
                <w:color w:val="000000"/>
                <w:position w:val="-2"/>
                <w:sz w:val="18"/>
                <w:szCs w:val="18"/>
              </w:rPr>
              <w:t xml:space="preserve">Popis del s ponudbenim predračunom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1CE4F3" w14:textId="30E00E00" w:rsidR="0090105E" w:rsidRDefault="003F7B15" w:rsidP="0090105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priložen v xls.</w:t>
            </w:r>
            <w:r w:rsidR="00191BBB">
              <w:rPr>
                <w:rFonts w:ascii="Arial" w:hAnsi="Arial" w:cs="Arial"/>
                <w:color w:val="000000"/>
                <w:position w:val="-2"/>
                <w:sz w:val="18"/>
                <w:szCs w:val="18"/>
              </w:rPr>
              <w:t>/xlsx.</w:t>
            </w:r>
            <w:r>
              <w:rPr>
                <w:rFonts w:ascii="Arial" w:hAnsi="Arial" w:cs="Arial"/>
                <w:color w:val="000000"/>
                <w:position w:val="-2"/>
                <w:sz w:val="18"/>
                <w:szCs w:val="18"/>
              </w:rPr>
              <w:t xml:space="preserve"> in pdf. formatu</w:t>
            </w:r>
          </w:p>
        </w:tc>
      </w:tr>
      <w:tr w:rsidR="00676A04" w14:paraId="262E34E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1843C1" w14:textId="45B9D18E" w:rsidR="00676A04" w:rsidRDefault="00676A04" w:rsidP="0090105E">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9B1DD" w14:textId="77777777" w:rsidR="00676A04" w:rsidRDefault="00676A04" w:rsidP="0090105E">
            <w:pPr>
              <w:rPr>
                <w:rFonts w:ascii="Arial" w:hAnsi="Arial" w:cs="Arial"/>
                <w:color w:val="000000"/>
                <w:position w:val="-2"/>
                <w:sz w:val="18"/>
                <w:szCs w:val="18"/>
              </w:rPr>
            </w:pPr>
            <w:r>
              <w:rPr>
                <w:rFonts w:ascii="Arial" w:hAnsi="Arial" w:cs="Arial"/>
                <w:color w:val="000000"/>
                <w:position w:val="-2"/>
                <w:sz w:val="18"/>
                <w:szCs w:val="18"/>
              </w:rPr>
              <w:t>S</w:t>
            </w:r>
            <w:r w:rsidRPr="00676A04">
              <w:rPr>
                <w:rFonts w:ascii="Arial" w:hAnsi="Arial" w:cs="Arial"/>
                <w:color w:val="000000"/>
                <w:position w:val="-2"/>
                <w:sz w:val="18"/>
                <w:szCs w:val="18"/>
              </w:rPr>
              <w:t>porazum oziroma pogodb</w:t>
            </w:r>
            <w:r>
              <w:rPr>
                <w:rFonts w:ascii="Arial" w:hAnsi="Arial" w:cs="Arial"/>
                <w:color w:val="000000"/>
                <w:position w:val="-2"/>
                <w:sz w:val="18"/>
                <w:szCs w:val="18"/>
              </w:rPr>
              <w:t>a o skupnem nastopu</w:t>
            </w:r>
          </w:p>
          <w:p w14:paraId="1B1285D6" w14:textId="77777777" w:rsidR="00676A04" w:rsidRDefault="00676A04" w:rsidP="0090105E">
            <w:pPr>
              <w:rPr>
                <w:rFonts w:ascii="Arial" w:hAnsi="Arial" w:cs="Arial"/>
                <w:color w:val="000000"/>
                <w:position w:val="-2"/>
                <w:sz w:val="18"/>
                <w:szCs w:val="18"/>
              </w:rPr>
            </w:pPr>
          </w:p>
          <w:p w14:paraId="10EC486A" w14:textId="30A52AE6" w:rsidR="00676A04" w:rsidRPr="00676A04" w:rsidRDefault="00676A04" w:rsidP="0090105E">
            <w:pPr>
              <w:rPr>
                <w:rFonts w:ascii="Arial" w:hAnsi="Arial" w:cs="Arial"/>
                <w:i/>
                <w:iCs/>
                <w:color w:val="000000"/>
                <w:position w:val="-2"/>
                <w:sz w:val="18"/>
                <w:szCs w:val="18"/>
              </w:rPr>
            </w:pPr>
            <w:r w:rsidRPr="00676A04">
              <w:rPr>
                <w:rFonts w:ascii="Arial" w:hAnsi="Arial" w:cs="Arial"/>
                <w:i/>
                <w:iCs/>
                <w:color w:val="808080" w:themeColor="background1" w:themeShade="80"/>
                <w:position w:val="-2"/>
                <w:sz w:val="18"/>
                <w:szCs w:val="18"/>
              </w:rPr>
              <w:t>(relevantno v primeru, da ponudnik nastopa s partnerji)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A2C361" w14:textId="03B92686" w:rsidR="00676A04" w:rsidRDefault="00676A04" w:rsidP="0090105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Pripravi ponudnik sam</w:t>
            </w:r>
          </w:p>
        </w:tc>
      </w:tr>
    </w:tbl>
    <w:p w14:paraId="4AB448CF" w14:textId="77777777" w:rsidR="008E599A" w:rsidRDefault="008E599A">
      <w:pPr>
        <w:sectPr w:rsidR="008E599A" w:rsidSect="00616BC4">
          <w:headerReference w:type="default" r:id="rId8"/>
          <w:footerReference w:type="default" r:id="rId9"/>
          <w:pgSz w:w="11906" w:h="16838"/>
          <w:pgMar w:top="1418" w:right="1418" w:bottom="1418" w:left="1418" w:header="567" w:footer="680" w:gutter="0"/>
          <w:cols w:space="708"/>
          <w:docGrid w:linePitch="360"/>
        </w:sectPr>
      </w:pPr>
    </w:p>
    <w:p w14:paraId="74293AA6" w14:textId="6D1FB66C" w:rsidR="0081760E" w:rsidRPr="00571A49" w:rsidRDefault="00BA2BA1" w:rsidP="00571A49">
      <w:pPr>
        <w:spacing w:after="120"/>
        <w:jc w:val="right"/>
        <w:rPr>
          <w:rFonts w:ascii="Arial" w:hAnsi="Arial" w:cs="Arial"/>
          <w:sz w:val="18"/>
          <w:szCs w:val="18"/>
        </w:rPr>
      </w:pPr>
      <w:r w:rsidRPr="00590863">
        <w:rPr>
          <w:rFonts w:ascii="Arial" w:hAnsi="Arial" w:cs="Arial"/>
          <w:sz w:val="18"/>
          <w:szCs w:val="18"/>
        </w:rPr>
        <w:lastRenderedPageBreak/>
        <w:t>Obrazec št: 1</w:t>
      </w:r>
    </w:p>
    <w:p w14:paraId="6CBBDDE7" w14:textId="77777777" w:rsidR="0081760E" w:rsidRDefault="00BA2BA1" w:rsidP="00BA2BA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C84DB2B" w14:textId="0C18B4F9" w:rsidR="008E599A" w:rsidRDefault="00BA2BA1">
      <w:pPr>
        <w:spacing w:before="225" w:after="225" w:line="240" w:lineRule="auto"/>
        <w:jc w:val="both"/>
      </w:pPr>
      <w:r>
        <w:rPr>
          <w:rFonts w:ascii="Arial" w:hAnsi="Arial" w:cs="Arial"/>
          <w:color w:val="000000"/>
          <w:sz w:val="18"/>
          <w:szCs w:val="18"/>
        </w:rPr>
        <w:t xml:space="preserve">Na osnovi povabila za naročilo </w:t>
      </w:r>
      <w:r w:rsidRPr="00871B74">
        <w:rPr>
          <w:rFonts w:ascii="Arial" w:hAnsi="Arial" w:cs="Arial"/>
          <w:b/>
          <w:bCs/>
          <w:color w:val="000000"/>
          <w:sz w:val="18"/>
          <w:szCs w:val="18"/>
        </w:rPr>
        <w:t>»</w:t>
      </w:r>
      <w:r w:rsidR="00B80E2A" w:rsidRPr="00B80E2A">
        <w:rPr>
          <w:rFonts w:ascii="Arial" w:hAnsi="Arial" w:cs="Arial"/>
          <w:b/>
          <w:bCs/>
          <w:color w:val="000000"/>
          <w:sz w:val="18"/>
          <w:szCs w:val="18"/>
        </w:rPr>
        <w:t>Izgradnja sistema za obveščanje in alarmiranje uporabnikov ŠC Postojna in ureditev vhodov oziroma zamenjava vrat za zagotavljanje univerzalne dostopnosti ŠC Postojna</w:t>
      </w:r>
      <w:r w:rsidR="00676A04">
        <w:rPr>
          <w:rFonts w:ascii="Arial" w:hAnsi="Arial" w:cs="Arial"/>
          <w:b/>
          <w:bCs/>
          <w:color w:val="000000"/>
          <w:sz w:val="18"/>
          <w:szCs w:val="18"/>
        </w:rPr>
        <w:t xml:space="preserve"> – ponovitev postopka</w:t>
      </w:r>
      <w:r w:rsidRPr="00871B74">
        <w:rPr>
          <w:rFonts w:ascii="Arial" w:hAnsi="Arial" w:cs="Arial"/>
          <w:b/>
          <w:bCs/>
          <w:color w:val="000000"/>
          <w:sz w:val="18"/>
          <w:szCs w:val="18"/>
        </w:rPr>
        <w:t>«</w:t>
      </w:r>
      <w:r>
        <w:rPr>
          <w:rFonts w:ascii="Arial" w:hAnsi="Arial" w:cs="Arial"/>
          <w:color w:val="000000"/>
          <w:sz w:val="18"/>
          <w:szCs w:val="18"/>
        </w:rPr>
        <w:t xml:space="preserve"> dajemo ponudbo, kot sledi:</w:t>
      </w:r>
    </w:p>
    <w:p w14:paraId="4D827CA6" w14:textId="2C84DB0A" w:rsidR="00E32469" w:rsidRDefault="00E32469" w:rsidP="00E32469">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E599A" w14:paraId="632EBD8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01C76C" w14:textId="77777777" w:rsidR="008E599A" w:rsidRDefault="00BA2BA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C38E1" w14:textId="77777777" w:rsidR="008E599A" w:rsidRDefault="00BA2BA1">
            <w:r>
              <w:rPr>
                <w:rFonts w:ascii="Arial" w:hAnsi="Arial" w:cs="Arial"/>
                <w:color w:val="000000"/>
                <w:position w:val="-2"/>
                <w:sz w:val="18"/>
                <w:szCs w:val="18"/>
              </w:rPr>
              <w:t> </w:t>
            </w:r>
          </w:p>
        </w:tc>
      </w:tr>
      <w:tr w:rsidR="008E599A" w14:paraId="4E47344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29707C" w14:textId="77777777" w:rsidR="008E599A" w:rsidRDefault="00BA2BA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CFE5E" w14:textId="77777777" w:rsidR="008E599A" w:rsidRDefault="00BA2BA1">
            <w:r>
              <w:rPr>
                <w:rFonts w:ascii="Arial" w:hAnsi="Arial" w:cs="Arial"/>
                <w:color w:val="000000"/>
                <w:position w:val="-2"/>
                <w:sz w:val="18"/>
                <w:szCs w:val="18"/>
              </w:rPr>
              <w:t> </w:t>
            </w:r>
          </w:p>
        </w:tc>
      </w:tr>
    </w:tbl>
    <w:p w14:paraId="1CACDF8F" w14:textId="77777777" w:rsidR="008E599A" w:rsidRDefault="00BA2BA1">
      <w:pPr>
        <w:spacing w:before="225" w:after="225" w:line="240" w:lineRule="auto"/>
        <w:jc w:val="both"/>
      </w:pPr>
      <w:r>
        <w:rPr>
          <w:rFonts w:ascii="Arial" w:hAnsi="Arial" w:cs="Arial"/>
          <w:color w:val="000000"/>
          <w:sz w:val="18"/>
          <w:szCs w:val="18"/>
        </w:rPr>
        <w:t>Ponudbo oddajamo (ustrezno označite):</w:t>
      </w:r>
    </w:p>
    <w:p w14:paraId="2F093609" w14:textId="77777777" w:rsidR="008E599A" w:rsidRDefault="00BA2BA1" w:rsidP="00571A49">
      <w:pPr>
        <w:spacing w:before="120" w:after="120" w:line="240" w:lineRule="auto"/>
        <w:jc w:val="both"/>
      </w:pPr>
      <w:r>
        <w:fldChar w:fldCharType="begin">
          <w:ffData>
            <w:name w:val="cbox16618e53405f5b"/>
            <w:enabled/>
            <w:calcOnExit w:val="0"/>
            <w:checkBox>
              <w:sizeAuto/>
              <w:default w:val="0"/>
            </w:checkBox>
          </w:ffData>
        </w:fldChar>
      </w:r>
      <w:bookmarkStart w:id="0" w:name="cbox16618e53405f5b"/>
      <w:r>
        <w:instrText xml:space="preserve"> FORMCHECKBOX </w:instrText>
      </w:r>
      <w:r>
        <w:fldChar w:fldCharType="separate"/>
      </w:r>
      <w:r>
        <w:fldChar w:fldCharType="end"/>
      </w:r>
      <w:bookmarkEnd w:id="0"/>
      <w:r>
        <w:rPr>
          <w:rFonts w:ascii="Arial" w:hAnsi="Arial" w:cs="Arial"/>
          <w:color w:val="000000"/>
          <w:sz w:val="18"/>
          <w:szCs w:val="18"/>
        </w:rPr>
        <w:t> samostojno</w:t>
      </w:r>
    </w:p>
    <w:p w14:paraId="0F6ABCE2" w14:textId="77777777" w:rsidR="008E599A" w:rsidRDefault="00BA2BA1" w:rsidP="00571A49">
      <w:pPr>
        <w:spacing w:before="120" w:after="120" w:line="240" w:lineRule="auto"/>
        <w:jc w:val="both"/>
      </w:pPr>
      <w:r>
        <w:fldChar w:fldCharType="begin">
          <w:ffData>
            <w:name w:val="cbox16618e534061c2"/>
            <w:enabled/>
            <w:calcOnExit w:val="0"/>
            <w:checkBox>
              <w:sizeAuto/>
              <w:default w:val="0"/>
            </w:checkBox>
          </w:ffData>
        </w:fldChar>
      </w:r>
      <w:bookmarkStart w:id="1" w:name="cbox16618e534061c2"/>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CDCD3C4" w14:textId="77777777" w:rsidR="008E599A" w:rsidRDefault="00BA2BA1" w:rsidP="00571A49">
      <w:pPr>
        <w:spacing w:before="120" w:after="120" w:line="240" w:lineRule="auto"/>
        <w:jc w:val="both"/>
      </w:pPr>
      <w:r>
        <w:fldChar w:fldCharType="begin">
          <w:ffData>
            <w:name w:val="cbox16618e5340642d"/>
            <w:enabled/>
            <w:calcOnExit w:val="0"/>
            <w:checkBox>
              <w:sizeAuto/>
              <w:default w:val="0"/>
            </w:checkBox>
          </w:ffData>
        </w:fldChar>
      </w:r>
      <w:bookmarkStart w:id="2" w:name="cbox16618e5340642d"/>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0EB4B962" w14:textId="77777777" w:rsidR="008E599A" w:rsidRDefault="00BA2BA1" w:rsidP="00571A49">
      <w:pPr>
        <w:spacing w:before="120" w:after="120" w:line="240" w:lineRule="auto"/>
        <w:jc w:val="both"/>
      </w:pPr>
      <w:r>
        <w:fldChar w:fldCharType="begin">
          <w:ffData>
            <w:name w:val="cbox16618e53406695"/>
            <w:enabled/>
            <w:calcOnExit w:val="0"/>
            <w:checkBox>
              <w:sizeAuto/>
              <w:default w:val="0"/>
            </w:checkBox>
          </w:ffData>
        </w:fldChar>
      </w:r>
      <w:bookmarkStart w:id="3" w:name="cbox16618e53406695"/>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3E31332C" w14:textId="77777777" w:rsidR="003F7B15" w:rsidRDefault="003F7B15" w:rsidP="003F7B15">
      <w:pPr>
        <w:spacing w:before="120" w:after="120" w:line="240" w:lineRule="auto"/>
        <w:jc w:val="both"/>
        <w:rPr>
          <w:rFonts w:ascii="Arial" w:hAnsi="Arial" w:cs="Arial"/>
          <w:color w:val="000000"/>
          <w:sz w:val="18"/>
          <w:szCs w:val="18"/>
        </w:rPr>
      </w:pPr>
    </w:p>
    <w:p w14:paraId="46389A66" w14:textId="69C4CE74" w:rsidR="008E599A" w:rsidRDefault="00BA2BA1">
      <w:pPr>
        <w:spacing w:before="225" w:after="225" w:line="240" w:lineRule="auto"/>
        <w:jc w:val="both"/>
      </w:pP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011"/>
        <w:gridCol w:w="1937"/>
        <w:gridCol w:w="1518"/>
        <w:gridCol w:w="1592"/>
      </w:tblGrid>
      <w:tr w:rsidR="00E32469" w14:paraId="4B17D107" w14:textId="77777777" w:rsidTr="007E30F5">
        <w:tc>
          <w:tcPr>
            <w:tcW w:w="22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5FD8B2F" w14:textId="1CBB028F" w:rsidR="00E32469" w:rsidRDefault="007E30F5" w:rsidP="007E30F5">
            <w:pPr>
              <w:jc w:val="center"/>
            </w:pPr>
            <w:r>
              <w:rPr>
                <w:rFonts w:ascii="Arial" w:hAnsi="Arial" w:cs="Arial"/>
                <w:b/>
                <w:bCs/>
                <w:color w:val="000000"/>
                <w:position w:val="-2"/>
                <w:sz w:val="18"/>
                <w:szCs w:val="18"/>
                <w:shd w:val="clear" w:color="auto" w:fill="D1D1D1"/>
              </w:rPr>
              <w:t>Postavka</w:t>
            </w:r>
          </w:p>
        </w:tc>
        <w:tc>
          <w:tcPr>
            <w:tcW w:w="10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D18A47" w14:textId="77777777" w:rsidR="00E32469" w:rsidRDefault="00E32469" w:rsidP="007E30F5">
            <w:pPr>
              <w:jc w:val="center"/>
            </w:pPr>
            <w:r>
              <w:rPr>
                <w:rFonts w:ascii="Arial" w:hAnsi="Arial" w:cs="Arial"/>
                <w:b/>
                <w:bCs/>
                <w:color w:val="000000"/>
                <w:position w:val="-2"/>
                <w:sz w:val="18"/>
                <w:szCs w:val="18"/>
                <w:shd w:val="clear" w:color="auto" w:fill="D1D1D1"/>
              </w:rPr>
              <w:t>Vrednost brez DDV</w:t>
            </w:r>
          </w:p>
        </w:tc>
        <w:tc>
          <w:tcPr>
            <w:tcW w:w="83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B29789" w14:textId="77777777" w:rsidR="00E32469" w:rsidRDefault="00E32469" w:rsidP="007E30F5">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6C697E" w14:textId="77777777" w:rsidR="00E32469" w:rsidRDefault="00E32469" w:rsidP="007E30F5">
            <w:pPr>
              <w:jc w:val="center"/>
            </w:pPr>
            <w:r>
              <w:rPr>
                <w:rFonts w:ascii="Arial" w:hAnsi="Arial" w:cs="Arial"/>
                <w:b/>
                <w:bCs/>
                <w:color w:val="000000"/>
                <w:position w:val="-2"/>
                <w:sz w:val="18"/>
                <w:szCs w:val="18"/>
                <w:shd w:val="clear" w:color="auto" w:fill="D1D1D1"/>
              </w:rPr>
              <w:t>Vrednost z DDV</w:t>
            </w:r>
          </w:p>
        </w:tc>
      </w:tr>
      <w:tr w:rsidR="00571A49" w14:paraId="25EF218C" w14:textId="77777777" w:rsidTr="003F7B15">
        <w:tc>
          <w:tcPr>
            <w:tcW w:w="22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4C7E2" w14:textId="022C5008" w:rsidR="00571A49" w:rsidRDefault="00B80E2A">
            <w:r w:rsidRPr="00B80E2A">
              <w:rPr>
                <w:rFonts w:ascii="Arial" w:hAnsi="Arial" w:cs="Arial"/>
                <w:color w:val="000000"/>
                <w:position w:val="-2"/>
                <w:sz w:val="18"/>
                <w:szCs w:val="18"/>
              </w:rPr>
              <w:t>Izgradnja sistema za obveščanje in alarmiranje uporabnikov ŠC Postojna in ureditev vhodov oziroma zamenjava vrat za zagotavljanje univerzalne dostopnosti ŠC Postojna</w:t>
            </w:r>
          </w:p>
        </w:tc>
        <w:tc>
          <w:tcPr>
            <w:tcW w:w="10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51C91" w14:textId="77777777" w:rsidR="00571A49" w:rsidRDefault="00571A49">
            <w:r>
              <w:rPr>
                <w:rFonts w:ascii="Arial" w:hAnsi="Arial" w:cs="Arial"/>
                <w:color w:val="000000"/>
                <w:position w:val="-2"/>
                <w:sz w:val="18"/>
                <w:szCs w:val="18"/>
              </w:rPr>
              <w:t> </w:t>
            </w:r>
          </w:p>
        </w:tc>
        <w:tc>
          <w:tcPr>
            <w:tcW w:w="8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5BD11" w14:textId="77777777" w:rsidR="00571A49" w:rsidRDefault="00571A4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531F94" w14:textId="77777777" w:rsidR="00571A49" w:rsidRDefault="00571A49">
            <w:r>
              <w:rPr>
                <w:rFonts w:ascii="Arial" w:hAnsi="Arial" w:cs="Arial"/>
                <w:color w:val="000000"/>
                <w:position w:val="-2"/>
                <w:sz w:val="18"/>
                <w:szCs w:val="18"/>
              </w:rPr>
              <w:t> </w:t>
            </w:r>
          </w:p>
        </w:tc>
      </w:tr>
    </w:tbl>
    <w:p w14:paraId="50919B2C" w14:textId="77777777" w:rsidR="008E599A" w:rsidRDefault="00BA2BA1" w:rsidP="003F7B15">
      <w:pPr>
        <w:spacing w:before="225" w:after="0"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09C03784" w14:textId="77777777" w:rsidR="003F7B15" w:rsidRDefault="003F7B15" w:rsidP="003F7B15">
      <w:pPr>
        <w:spacing w:before="120" w:after="0" w:line="240" w:lineRule="auto"/>
        <w:jc w:val="both"/>
        <w:rPr>
          <w:rFonts w:ascii="Arial" w:hAnsi="Arial" w:cs="Arial"/>
          <w:b/>
          <w:bCs/>
          <w:color w:val="000000"/>
          <w:sz w:val="18"/>
          <w:szCs w:val="18"/>
        </w:rPr>
      </w:pPr>
    </w:p>
    <w:p w14:paraId="1EE54C22" w14:textId="00850291" w:rsidR="00571A49" w:rsidRDefault="00BA2BA1">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571A49">
        <w:rPr>
          <w:rFonts w:ascii="Arial" w:hAnsi="Arial" w:cs="Arial"/>
          <w:b/>
          <w:bCs/>
          <w:color w:val="000000"/>
          <w:sz w:val="18"/>
          <w:szCs w:val="18"/>
        </w:rPr>
        <w:t>e</w:t>
      </w:r>
      <w:r>
        <w:rPr>
          <w:rFonts w:ascii="Arial" w:hAnsi="Arial" w:cs="Arial"/>
          <w:color w:val="000000"/>
          <w:sz w:val="18"/>
          <w:szCs w:val="18"/>
        </w:rPr>
        <w:t> </w:t>
      </w:r>
    </w:p>
    <w:p w14:paraId="7CFAD1C1" w14:textId="3D19B944" w:rsidR="008E599A" w:rsidRDefault="00BA2BA1">
      <w:pPr>
        <w:spacing w:before="225" w:after="225" w:line="240" w:lineRule="auto"/>
        <w:jc w:val="both"/>
      </w:pPr>
      <w:r>
        <w:rPr>
          <w:rFonts w:ascii="Arial" w:hAnsi="Arial" w:cs="Arial"/>
          <w:color w:val="000000"/>
          <w:sz w:val="18"/>
          <w:szCs w:val="18"/>
        </w:rPr>
        <w:t>Ponudba velja najmanj 90 dni od roka za predložitev ponudb.</w:t>
      </w:r>
    </w:p>
    <w:p w14:paraId="3D4DD319" w14:textId="77777777" w:rsidR="008E599A" w:rsidRDefault="00BA2BA1" w:rsidP="003F7B15">
      <w:pPr>
        <w:spacing w:before="225" w:after="0" w:line="240" w:lineRule="auto"/>
        <w:jc w:val="both"/>
      </w:pPr>
      <w:r>
        <w:rPr>
          <w:rFonts w:ascii="Arial" w:hAnsi="Arial" w:cs="Arial"/>
          <w:color w:val="000000"/>
          <w:sz w:val="18"/>
          <w:szCs w:val="18"/>
        </w:rPr>
        <w:t>Ponudba mora biti veljavna najmanj do navedenega roka. Prekratka veljavnost ponudbe pomeni razlog za zavrnitev ponudbe.</w:t>
      </w:r>
    </w:p>
    <w:p w14:paraId="61D4B595" w14:textId="77777777" w:rsidR="003F7B15" w:rsidRDefault="003F7B15" w:rsidP="003F7B15">
      <w:pPr>
        <w:spacing w:before="120" w:after="0" w:line="240" w:lineRule="auto"/>
        <w:jc w:val="both"/>
        <w:rPr>
          <w:rFonts w:ascii="Arial" w:hAnsi="Arial" w:cs="Arial"/>
          <w:b/>
          <w:bCs/>
          <w:color w:val="000000"/>
          <w:sz w:val="18"/>
          <w:szCs w:val="18"/>
        </w:rPr>
      </w:pPr>
    </w:p>
    <w:p w14:paraId="6DA834D4" w14:textId="2E1E7755" w:rsidR="008E599A" w:rsidRDefault="00BA2BA1">
      <w:pPr>
        <w:spacing w:before="225" w:after="225" w:line="240" w:lineRule="auto"/>
        <w:jc w:val="both"/>
      </w:pPr>
      <w:r>
        <w:rPr>
          <w:rFonts w:ascii="Arial" w:hAnsi="Arial" w:cs="Arial"/>
          <w:b/>
          <w:bCs/>
          <w:color w:val="000000"/>
          <w:sz w:val="18"/>
          <w:szCs w:val="18"/>
        </w:rPr>
        <w:t>IV. Podatki o plačilu </w:t>
      </w:r>
    </w:p>
    <w:p w14:paraId="68FFA58B" w14:textId="77777777" w:rsidR="008E599A" w:rsidRDefault="00BA2BA1">
      <w:pPr>
        <w:spacing w:before="225" w:after="225" w:line="240" w:lineRule="auto"/>
        <w:jc w:val="both"/>
      </w:pPr>
      <w:r>
        <w:rPr>
          <w:rFonts w:ascii="Arial" w:hAnsi="Arial" w:cs="Arial"/>
          <w:color w:val="000000"/>
          <w:sz w:val="18"/>
          <w:szCs w:val="18"/>
        </w:rPr>
        <w:t>Plačila se opravijo na podlagi izdelanih in potrjenih mesečnih situacij. Če ni z zakonom ali drugim predpisom določeno drugače, je rok plačila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327EC181" w14:textId="77777777" w:rsidR="008E599A" w:rsidRDefault="00BA2BA1">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5E82DCAC" w14:textId="74A64AD0" w:rsidR="00571A49" w:rsidRPr="00571A49" w:rsidRDefault="00BA2BA1" w:rsidP="00571A49">
      <w:pPr>
        <w:spacing w:after="0" w:line="240" w:lineRule="auto"/>
        <w:rPr>
          <w:rFonts w:ascii="Arial" w:hAnsi="Arial" w:cs="Arial"/>
          <w:color w:val="000000"/>
          <w:sz w:val="18"/>
          <w:szCs w:val="18"/>
        </w:rPr>
      </w:pPr>
      <w:r>
        <w:rPr>
          <w:rFonts w:ascii="Arial" w:hAnsi="Arial" w:cs="Arial"/>
          <w:color w:val="000000"/>
          <w:sz w:val="18"/>
          <w:szCs w:val="18"/>
        </w:rPr>
        <w:lastRenderedPageBreak/>
        <w:t>Strinjamo se, da naročnik ni zavezan sprejeti nobene od ponudb, ki jih je prejel, ter da v primeru odstopa naročnika od oddaje javnega naročila ne bodo povrnjeni ponudniku nobeni stroški v zvezi z izdelavo ponudb.</w:t>
      </w:r>
    </w:p>
    <w:p w14:paraId="44AEADC6" w14:textId="77777777" w:rsidR="00714BEF" w:rsidRDefault="00714BEF">
      <w:pPr>
        <w:spacing w:after="0" w:line="240" w:lineRule="auto"/>
        <w:jc w:val="both"/>
        <w:rPr>
          <w:rFonts w:ascii="Arial" w:hAnsi="Arial" w:cs="Arial"/>
          <w:b/>
          <w:bCs/>
          <w:color w:val="000000"/>
          <w:sz w:val="18"/>
          <w:szCs w:val="18"/>
        </w:rPr>
      </w:pPr>
    </w:p>
    <w:p w14:paraId="3E8A2521" w14:textId="77777777" w:rsidR="00714BEF" w:rsidRDefault="00714BEF">
      <w:pPr>
        <w:spacing w:after="0" w:line="240" w:lineRule="auto"/>
        <w:jc w:val="both"/>
        <w:rPr>
          <w:rFonts w:ascii="Arial" w:hAnsi="Arial" w:cs="Arial"/>
          <w:b/>
          <w:bCs/>
          <w:color w:val="000000"/>
          <w:sz w:val="18"/>
          <w:szCs w:val="18"/>
        </w:rPr>
      </w:pPr>
    </w:p>
    <w:p w14:paraId="7AF264BD" w14:textId="7C4D5A32" w:rsidR="008E599A" w:rsidRDefault="00BA2BA1">
      <w:pPr>
        <w:spacing w:after="0" w:line="240" w:lineRule="auto"/>
        <w:jc w:val="both"/>
        <w:rPr>
          <w:rFonts w:ascii="Arial" w:hAnsi="Arial" w:cs="Arial"/>
          <w:b/>
          <w:bCs/>
          <w:color w:val="000000"/>
          <w:sz w:val="18"/>
          <w:szCs w:val="18"/>
        </w:rPr>
      </w:pPr>
      <w:r>
        <w:rPr>
          <w:rFonts w:ascii="Arial" w:hAnsi="Arial" w:cs="Arial"/>
          <w:b/>
          <w:bCs/>
          <w:color w:val="000000"/>
          <w:sz w:val="18"/>
          <w:szCs w:val="18"/>
        </w:rPr>
        <w:t>V. Podatki o gospodarskem subjektu</w:t>
      </w:r>
    </w:p>
    <w:p w14:paraId="1DD957A7" w14:textId="77777777" w:rsidR="00571A49" w:rsidRDefault="00571A49">
      <w:pPr>
        <w:spacing w:after="0" w:line="240" w:lineRule="auto"/>
        <w:jc w:val="both"/>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8E599A" w14:paraId="084D9DF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0F9E2C" w14:textId="77777777" w:rsidR="008E599A" w:rsidRDefault="00BA2BA1">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33CD09" w14:textId="77777777" w:rsidR="008E599A" w:rsidRDefault="00BA2BA1">
            <w:r>
              <w:rPr>
                <w:rFonts w:ascii="Arial" w:hAnsi="Arial" w:cs="Arial"/>
                <w:color w:val="000000"/>
                <w:position w:val="-2"/>
                <w:sz w:val="18"/>
                <w:szCs w:val="18"/>
              </w:rPr>
              <w:t> </w:t>
            </w:r>
          </w:p>
        </w:tc>
      </w:tr>
      <w:tr w:rsidR="008E599A" w14:paraId="69E441D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B1384A" w14:textId="77777777" w:rsidR="008E599A" w:rsidRDefault="00BA2BA1">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92D86" w14:textId="77777777" w:rsidR="008E599A" w:rsidRDefault="00BA2BA1">
            <w:r>
              <w:rPr>
                <w:rFonts w:ascii="Arial" w:hAnsi="Arial" w:cs="Arial"/>
                <w:color w:val="000000"/>
                <w:position w:val="-2"/>
                <w:sz w:val="18"/>
                <w:szCs w:val="18"/>
              </w:rPr>
              <w:t> </w:t>
            </w:r>
          </w:p>
        </w:tc>
      </w:tr>
      <w:tr w:rsidR="008E599A" w14:paraId="7379B9D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BE14D0" w14:textId="77777777" w:rsidR="008E599A" w:rsidRDefault="00BA2BA1">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31759C" w14:textId="77777777" w:rsidR="008E599A" w:rsidRDefault="00BA2BA1">
            <w:r>
              <w:rPr>
                <w:rFonts w:ascii="Arial" w:hAnsi="Arial" w:cs="Arial"/>
                <w:color w:val="000000"/>
                <w:position w:val="-2"/>
                <w:sz w:val="18"/>
                <w:szCs w:val="18"/>
              </w:rPr>
              <w:t> </w:t>
            </w:r>
          </w:p>
        </w:tc>
      </w:tr>
      <w:tr w:rsidR="008E599A" w14:paraId="1A7658B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DC251C" w14:textId="77777777" w:rsidR="008E599A" w:rsidRDefault="00BA2BA1">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86422" w14:textId="77777777" w:rsidR="008E599A" w:rsidRDefault="00BA2BA1">
            <w:r>
              <w:rPr>
                <w:rFonts w:ascii="Arial" w:hAnsi="Arial" w:cs="Arial"/>
                <w:color w:val="000000"/>
                <w:position w:val="-2"/>
                <w:sz w:val="18"/>
                <w:szCs w:val="18"/>
              </w:rPr>
              <w:t> </w:t>
            </w:r>
          </w:p>
        </w:tc>
      </w:tr>
      <w:tr w:rsidR="008E599A" w14:paraId="165744A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359787" w14:textId="77777777" w:rsidR="008E599A" w:rsidRDefault="00BA2BA1">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030158" w14:textId="77777777" w:rsidR="008E599A" w:rsidRDefault="00BA2BA1">
            <w:r>
              <w:rPr>
                <w:rFonts w:ascii="Arial" w:hAnsi="Arial" w:cs="Arial"/>
                <w:color w:val="000000"/>
                <w:position w:val="-2"/>
                <w:sz w:val="18"/>
                <w:szCs w:val="18"/>
              </w:rPr>
              <w:t> </w:t>
            </w:r>
          </w:p>
        </w:tc>
      </w:tr>
      <w:tr w:rsidR="008E599A" w14:paraId="1EE2192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11FD8" w14:textId="77777777" w:rsidR="008E599A" w:rsidRDefault="00BA2BA1">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F7A42" w14:textId="77777777" w:rsidR="008E599A" w:rsidRDefault="00BA2BA1">
            <w:r>
              <w:rPr>
                <w:rFonts w:ascii="Arial" w:hAnsi="Arial" w:cs="Arial"/>
                <w:color w:val="000000"/>
                <w:position w:val="-2"/>
                <w:sz w:val="18"/>
                <w:szCs w:val="18"/>
              </w:rPr>
              <w:t> </w:t>
            </w:r>
          </w:p>
        </w:tc>
      </w:tr>
      <w:tr w:rsidR="008E599A" w14:paraId="7E78FC0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ECE66E" w14:textId="77777777" w:rsidR="008E599A" w:rsidRDefault="00BA2BA1">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0F94E" w14:textId="77777777" w:rsidR="008E599A" w:rsidRDefault="00BA2BA1">
            <w:r>
              <w:rPr>
                <w:rFonts w:ascii="Arial" w:hAnsi="Arial" w:cs="Arial"/>
                <w:color w:val="000000"/>
                <w:position w:val="-2"/>
                <w:sz w:val="18"/>
                <w:szCs w:val="18"/>
              </w:rPr>
              <w:t> </w:t>
            </w:r>
          </w:p>
        </w:tc>
      </w:tr>
      <w:tr w:rsidR="008E599A" w14:paraId="397736F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697875" w14:textId="77777777" w:rsidR="008E599A" w:rsidRDefault="00BA2BA1">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EC0CD" w14:textId="77777777" w:rsidR="008E599A" w:rsidRDefault="00BA2BA1">
            <w:r>
              <w:rPr>
                <w:rFonts w:ascii="Arial" w:hAnsi="Arial" w:cs="Arial"/>
                <w:color w:val="000000"/>
                <w:position w:val="-2"/>
                <w:sz w:val="18"/>
                <w:szCs w:val="18"/>
              </w:rPr>
              <w:t> </w:t>
            </w:r>
          </w:p>
        </w:tc>
      </w:tr>
      <w:tr w:rsidR="008E599A" w14:paraId="5062F99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847EF1" w14:textId="77777777" w:rsidR="008E599A" w:rsidRDefault="00BA2BA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06BBE4" w14:textId="77777777" w:rsidR="008E599A" w:rsidRDefault="00BA2BA1">
            <w:r>
              <w:rPr>
                <w:rFonts w:ascii="Arial" w:hAnsi="Arial" w:cs="Arial"/>
                <w:color w:val="000000"/>
                <w:position w:val="-2"/>
                <w:sz w:val="18"/>
                <w:szCs w:val="18"/>
              </w:rPr>
              <w:t> </w:t>
            </w:r>
          </w:p>
        </w:tc>
      </w:tr>
      <w:tr w:rsidR="008E599A" w14:paraId="14F755F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0DCE95" w14:textId="77777777" w:rsidR="008E599A" w:rsidRDefault="00BA2BA1">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ACA80" w14:textId="77777777" w:rsidR="008E599A" w:rsidRDefault="00BA2BA1">
            <w:r>
              <w:rPr>
                <w:rFonts w:ascii="Arial" w:hAnsi="Arial" w:cs="Arial"/>
                <w:color w:val="000000"/>
                <w:position w:val="-2"/>
                <w:sz w:val="18"/>
                <w:szCs w:val="18"/>
              </w:rPr>
              <w:t> </w:t>
            </w:r>
          </w:p>
        </w:tc>
      </w:tr>
    </w:tbl>
    <w:p w14:paraId="6FA98E17" w14:textId="77777777" w:rsidR="008E599A" w:rsidRDefault="008E599A"/>
    <w:tbl>
      <w:tblPr>
        <w:tblStyle w:val="NormalTablePHPDOCX"/>
        <w:tblW w:w="8745" w:type="dxa"/>
        <w:tblInd w:w="108" w:type="dxa"/>
        <w:tblLook w:val="04A0" w:firstRow="1" w:lastRow="0" w:firstColumn="1" w:lastColumn="0" w:noHBand="0" w:noVBand="1"/>
      </w:tblPr>
      <w:tblGrid>
        <w:gridCol w:w="4080"/>
        <w:gridCol w:w="4665"/>
      </w:tblGrid>
      <w:tr w:rsidR="008E599A" w14:paraId="28C55853" w14:textId="77777777">
        <w:tc>
          <w:tcPr>
            <w:tcW w:w="4080" w:type="dxa"/>
            <w:gridSpan w:val="2"/>
            <w:tcMar>
              <w:top w:w="75" w:type="dxa"/>
              <w:bottom w:w="75" w:type="dxa"/>
            </w:tcMar>
            <w:vAlign w:val="center"/>
          </w:tcPr>
          <w:p w14:paraId="56BCEC62" w14:textId="77777777" w:rsidR="008E599A" w:rsidRDefault="008E599A"/>
        </w:tc>
      </w:tr>
      <w:tr w:rsidR="008E599A" w14:paraId="0789D1E8" w14:textId="77777777">
        <w:tc>
          <w:tcPr>
            <w:tcW w:w="4080" w:type="dxa"/>
            <w:tcMar>
              <w:top w:w="75" w:type="dxa"/>
              <w:bottom w:w="75" w:type="dxa"/>
            </w:tcMar>
            <w:vAlign w:val="center"/>
          </w:tcPr>
          <w:p w14:paraId="35DA3122" w14:textId="77777777" w:rsidR="008E599A" w:rsidRDefault="00BA2BA1">
            <w:r>
              <w:rPr>
                <w:rFonts w:ascii="Arial" w:hAnsi="Arial" w:cs="Arial"/>
                <w:color w:val="000000"/>
                <w:position w:val="-2"/>
                <w:sz w:val="18"/>
                <w:szCs w:val="18"/>
              </w:rPr>
              <w:t>Kraj in datum:</w:t>
            </w:r>
          </w:p>
        </w:tc>
        <w:tc>
          <w:tcPr>
            <w:tcW w:w="0" w:type="auto"/>
            <w:tcMar>
              <w:top w:w="75" w:type="dxa"/>
              <w:bottom w:w="75" w:type="dxa"/>
            </w:tcMar>
            <w:vAlign w:val="center"/>
          </w:tcPr>
          <w:p w14:paraId="0E9BBC0C" w14:textId="77777777" w:rsidR="008E599A" w:rsidRDefault="00BA2BA1">
            <w:pPr>
              <w:jc w:val="center"/>
            </w:pPr>
            <w:r>
              <w:rPr>
                <w:rFonts w:ascii="Arial" w:hAnsi="Arial" w:cs="Arial"/>
                <w:color w:val="000000"/>
                <w:position w:val="-2"/>
                <w:sz w:val="18"/>
                <w:szCs w:val="18"/>
              </w:rPr>
              <w:t>Ime in priimek: _____________________</w:t>
            </w:r>
          </w:p>
        </w:tc>
      </w:tr>
      <w:tr w:rsidR="008E599A" w14:paraId="477AF74C" w14:textId="77777777">
        <w:tc>
          <w:tcPr>
            <w:tcW w:w="4080" w:type="dxa"/>
            <w:tcMar>
              <w:top w:w="75" w:type="dxa"/>
              <w:bottom w:w="75" w:type="dxa"/>
            </w:tcMar>
            <w:vAlign w:val="center"/>
          </w:tcPr>
          <w:p w14:paraId="4D4677F0" w14:textId="77777777" w:rsidR="008E599A" w:rsidRDefault="00BA2BA1">
            <w:r>
              <w:rPr>
                <w:rFonts w:ascii="Arial" w:hAnsi="Arial" w:cs="Arial"/>
                <w:color w:val="000000"/>
                <w:position w:val="-2"/>
                <w:sz w:val="18"/>
                <w:szCs w:val="18"/>
              </w:rPr>
              <w:t> </w:t>
            </w:r>
          </w:p>
        </w:tc>
        <w:tc>
          <w:tcPr>
            <w:tcW w:w="0" w:type="auto"/>
            <w:tcMar>
              <w:top w:w="75" w:type="dxa"/>
              <w:bottom w:w="75" w:type="dxa"/>
            </w:tcMar>
            <w:vAlign w:val="center"/>
          </w:tcPr>
          <w:p w14:paraId="2374170B" w14:textId="77777777" w:rsidR="008E599A" w:rsidRDefault="008E599A"/>
          <w:p w14:paraId="37A4C734" w14:textId="77777777" w:rsidR="008E599A" w:rsidRDefault="00BA2BA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36DFD8B" w14:textId="77777777" w:rsidR="008E599A" w:rsidRDefault="008E599A">
      <w:pPr>
        <w:sectPr w:rsidR="008E599A" w:rsidSect="00616BC4">
          <w:footerReference w:type="default" r:id="rId10"/>
          <w:pgSz w:w="11906" w:h="16838"/>
          <w:pgMar w:top="1418" w:right="1418" w:bottom="1418" w:left="1418" w:header="567" w:footer="596" w:gutter="0"/>
          <w:cols w:space="708"/>
          <w:docGrid w:linePitch="360"/>
        </w:sectPr>
      </w:pPr>
    </w:p>
    <w:p w14:paraId="3DA49CA8" w14:textId="77777777" w:rsidR="0081760E" w:rsidRPr="00590863" w:rsidRDefault="00BA2BA1" w:rsidP="00BA2BA1">
      <w:pPr>
        <w:spacing w:after="0"/>
        <w:jc w:val="right"/>
        <w:rPr>
          <w:rFonts w:ascii="Arial" w:hAnsi="Arial" w:cs="Arial"/>
          <w:sz w:val="18"/>
          <w:szCs w:val="18"/>
        </w:rPr>
      </w:pPr>
      <w:r w:rsidRPr="00590863">
        <w:rPr>
          <w:rFonts w:ascii="Arial" w:hAnsi="Arial" w:cs="Arial"/>
          <w:sz w:val="18"/>
          <w:szCs w:val="18"/>
        </w:rPr>
        <w:lastRenderedPageBreak/>
        <w:t>Obrazec št: 2</w:t>
      </w:r>
    </w:p>
    <w:p w14:paraId="6F1AA6BB" w14:textId="77777777" w:rsidR="0081760E" w:rsidRPr="00252358" w:rsidRDefault="0081760E" w:rsidP="00BA2BA1"/>
    <w:p w14:paraId="6C7B3BA2" w14:textId="77777777" w:rsidR="0081760E" w:rsidRDefault="00BA2BA1" w:rsidP="00BA2BA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EAB9EAD" w14:textId="77777777" w:rsidR="0081760E" w:rsidRDefault="0081760E" w:rsidP="00BA2BA1">
      <w:pPr>
        <w:spacing w:after="120"/>
        <w:rPr>
          <w:rFonts w:ascii="Arial" w:hAnsi="Arial" w:cs="Arial"/>
        </w:rPr>
      </w:pPr>
    </w:p>
    <w:p w14:paraId="28F3312F" w14:textId="7E577A3B" w:rsidR="008E599A" w:rsidRDefault="00BA2BA1">
      <w:pPr>
        <w:spacing w:before="225" w:after="225" w:line="240" w:lineRule="auto"/>
        <w:jc w:val="both"/>
      </w:pPr>
      <w:r>
        <w:rPr>
          <w:rFonts w:ascii="Arial" w:hAnsi="Arial" w:cs="Arial"/>
          <w:color w:val="000000"/>
          <w:sz w:val="18"/>
          <w:szCs w:val="18"/>
        </w:rPr>
        <w:t xml:space="preserve">V zvezi z javnim naročilom </w:t>
      </w:r>
      <w:r w:rsidRPr="007B304F">
        <w:rPr>
          <w:rFonts w:ascii="Arial" w:hAnsi="Arial" w:cs="Arial"/>
          <w:b/>
          <w:bCs/>
          <w:color w:val="000000"/>
          <w:sz w:val="18"/>
          <w:szCs w:val="18"/>
        </w:rPr>
        <w:t>»</w:t>
      </w:r>
      <w:r w:rsidR="00B80E2A" w:rsidRPr="00B80E2A">
        <w:rPr>
          <w:rFonts w:ascii="Arial" w:hAnsi="Arial" w:cs="Arial"/>
          <w:b/>
          <w:bCs/>
          <w:color w:val="000000"/>
          <w:sz w:val="18"/>
          <w:szCs w:val="18"/>
        </w:rPr>
        <w:t>Izgradnja sistema za obveščanje in alarmiranje uporabnikov ŠC Postojna in ureditev vhodov oziroma zamenjava vrat za zagotavljanje univerzalne dostopnosti ŠC Postojna</w:t>
      </w:r>
      <w:r w:rsidR="00676A04">
        <w:rPr>
          <w:rFonts w:ascii="Arial" w:hAnsi="Arial" w:cs="Arial"/>
          <w:b/>
          <w:bCs/>
          <w:color w:val="000000"/>
          <w:sz w:val="18"/>
          <w:szCs w:val="18"/>
        </w:rPr>
        <w:t xml:space="preserve"> – ponovitev postopka</w:t>
      </w:r>
      <w:r>
        <w:rPr>
          <w:rFonts w:ascii="Arial" w:hAnsi="Arial" w:cs="Arial"/>
          <w:color w:val="000000"/>
          <w:sz w:val="18"/>
          <w:szCs w:val="18"/>
        </w:rPr>
        <w:t>«,</w:t>
      </w:r>
    </w:p>
    <w:p w14:paraId="14B2A5DA" w14:textId="77777777" w:rsidR="008E599A" w:rsidRDefault="00BA2BA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4916481" w14:textId="77777777" w:rsidR="008E599A" w:rsidRDefault="00BA2BA1">
      <w:pPr>
        <w:spacing w:before="225" w:after="225" w:line="240" w:lineRule="auto"/>
        <w:jc w:val="both"/>
      </w:pPr>
      <w:r>
        <w:rPr>
          <w:rFonts w:ascii="Arial" w:hAnsi="Arial" w:cs="Arial"/>
          <w:i/>
          <w:iCs/>
          <w:color w:val="000000"/>
          <w:sz w:val="18"/>
          <w:szCs w:val="18"/>
        </w:rPr>
        <w:t>(naziv ponudnika, partnerja v skupni ponudbi)</w:t>
      </w:r>
    </w:p>
    <w:p w14:paraId="78C96733" w14:textId="77777777" w:rsidR="008E599A" w:rsidRDefault="00BA2BA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E599A" w14:paraId="3475728A" w14:textId="77777777">
        <w:tc>
          <w:tcPr>
            <w:tcW w:w="0" w:type="auto"/>
            <w:tcMar>
              <w:top w:w="0" w:type="auto"/>
              <w:bottom w:w="0" w:type="auto"/>
            </w:tcMar>
          </w:tcPr>
          <w:p w14:paraId="61891486"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2E54267"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0314E93"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EA0191F"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EF08B2F"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D186A82"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CBACE60"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58C07DA"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815FAE7"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E475F69"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32423C5"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C7D3A98"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B3DC723"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C0D7577"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B60117F"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F8C28FA"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F0CD1C4"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9D828F8"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14A860A1"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A8FAC40"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4CFC9BA"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27A9A13" w14:textId="77777777" w:rsidR="008E599A" w:rsidRDefault="00BA2BA1" w:rsidP="002778E0">
            <w:pPr>
              <w:numPr>
                <w:ilvl w:val="0"/>
                <w:numId w:val="1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8B7F559" w14:textId="77777777" w:rsidR="008E599A" w:rsidRDefault="00BA2BA1">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E599A" w14:paraId="7DBD150D" w14:textId="77777777">
        <w:tc>
          <w:tcPr>
            <w:tcW w:w="0" w:type="auto"/>
            <w:tcMar>
              <w:top w:w="0" w:type="auto"/>
              <w:bottom w:w="0" w:type="auto"/>
            </w:tcMar>
          </w:tcPr>
          <w:p w14:paraId="644C204F"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578073C1"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5E59305"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34613D7"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273DDAC"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20BDCAA"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C1D33AF"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75496D1"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32AAC64"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7243159"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28605EF"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A9EA387"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52F435B4" w14:textId="77777777" w:rsidR="008E599A" w:rsidRDefault="00BA2BA1" w:rsidP="002778E0">
            <w:pPr>
              <w:numPr>
                <w:ilvl w:val="0"/>
                <w:numId w:val="1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9DD8BAE" w14:textId="77777777" w:rsidR="008E599A" w:rsidRDefault="00BA2BA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3448B13" w14:textId="72A0285A" w:rsidR="008E599A" w:rsidRDefault="00BA2BA1">
      <w:pPr>
        <w:spacing w:before="225" w:after="225" w:line="240" w:lineRule="auto"/>
        <w:jc w:val="both"/>
      </w:pPr>
      <w:r>
        <w:rPr>
          <w:rFonts w:ascii="Arial" w:hAnsi="Arial" w:cs="Arial"/>
          <w:color w:val="000000"/>
          <w:sz w:val="18"/>
          <w:szCs w:val="18"/>
        </w:rPr>
        <w:t>Spodaj podpisani dajem/o uradno soglasje, da </w:t>
      </w:r>
      <w:r w:rsidR="00191BBB" w:rsidRPr="00191BBB">
        <w:rPr>
          <w:rFonts w:ascii="Arial" w:hAnsi="Arial" w:cs="Arial"/>
          <w:b/>
          <w:bCs/>
          <w:color w:val="000000"/>
          <w:sz w:val="18"/>
          <w:szCs w:val="18"/>
        </w:rPr>
        <w:t>ŠOLSKI CENTER POSTOJNA, Cesta v Staro vas 2, 6230 Postojna</w:t>
      </w:r>
      <w:r>
        <w:rPr>
          <w:rFonts w:ascii="Arial" w:hAnsi="Arial" w:cs="Arial"/>
          <w:color w:val="000000"/>
          <w:sz w:val="18"/>
          <w:szCs w:val="18"/>
        </w:rPr>
        <w:t xml:space="preserve"> v zvezi z oddajo javnega naročila </w:t>
      </w:r>
      <w:r w:rsidR="00714BEF">
        <w:rPr>
          <w:rFonts w:ascii="Arial" w:hAnsi="Arial" w:cs="Arial"/>
          <w:color w:val="000000"/>
          <w:sz w:val="18"/>
          <w:szCs w:val="18"/>
        </w:rPr>
        <w:t xml:space="preserve">z naslovom: </w:t>
      </w:r>
      <w:r w:rsidR="00B80E2A" w:rsidRPr="00B80E2A">
        <w:rPr>
          <w:rFonts w:ascii="Arial" w:hAnsi="Arial" w:cs="Arial"/>
          <w:b/>
          <w:bCs/>
          <w:color w:val="000000"/>
          <w:sz w:val="18"/>
          <w:szCs w:val="18"/>
        </w:rPr>
        <w:t>Izgradnja sistema za obveščanje in alarmiranje uporabnikov ŠC Postojna in ureditev vhodov oziroma zamenjava vrat za zagotavljanje univerzalne dostopnosti ŠC Postojna</w:t>
      </w:r>
      <w:r w:rsidR="00676A04">
        <w:rPr>
          <w:rFonts w:ascii="Arial" w:hAnsi="Arial" w:cs="Arial"/>
          <w:b/>
          <w:bCs/>
          <w:color w:val="000000"/>
          <w:sz w:val="18"/>
          <w:szCs w:val="18"/>
        </w:rPr>
        <w:t xml:space="preserve"> – ponovitev postopka</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17980ADB" w14:textId="77777777" w:rsidR="008E599A" w:rsidRDefault="00BA2B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E599A" w14:paraId="6AE60B13" w14:textId="77777777">
        <w:tc>
          <w:tcPr>
            <w:tcW w:w="2500" w:type="pct"/>
            <w:tcMar>
              <w:top w:w="75" w:type="dxa"/>
              <w:bottom w:w="75" w:type="dxa"/>
            </w:tcMar>
            <w:vAlign w:val="center"/>
          </w:tcPr>
          <w:p w14:paraId="3EE53AD1" w14:textId="77777777" w:rsidR="008E599A" w:rsidRDefault="00BA2BA1">
            <w:r>
              <w:rPr>
                <w:rFonts w:ascii="Arial" w:hAnsi="Arial" w:cs="Arial"/>
                <w:color w:val="000000"/>
                <w:position w:val="-2"/>
                <w:sz w:val="18"/>
                <w:szCs w:val="18"/>
              </w:rPr>
              <w:t>Kraj in datum:</w:t>
            </w:r>
          </w:p>
        </w:tc>
        <w:tc>
          <w:tcPr>
            <w:tcW w:w="0" w:type="auto"/>
            <w:tcMar>
              <w:top w:w="75" w:type="dxa"/>
              <w:bottom w:w="75" w:type="dxa"/>
            </w:tcMar>
            <w:vAlign w:val="center"/>
          </w:tcPr>
          <w:p w14:paraId="7B0E33CC" w14:textId="77777777" w:rsidR="008E599A" w:rsidRDefault="00BA2BA1">
            <w:r>
              <w:rPr>
                <w:rFonts w:ascii="Arial" w:hAnsi="Arial" w:cs="Arial"/>
                <w:color w:val="000000"/>
                <w:position w:val="-2"/>
                <w:sz w:val="18"/>
                <w:szCs w:val="18"/>
              </w:rPr>
              <w:t>Ime in priimek: _____________________</w:t>
            </w:r>
          </w:p>
        </w:tc>
      </w:tr>
      <w:tr w:rsidR="008E599A" w14:paraId="52910AFE" w14:textId="77777777">
        <w:tc>
          <w:tcPr>
            <w:tcW w:w="2500" w:type="pct"/>
            <w:tcMar>
              <w:top w:w="75" w:type="dxa"/>
              <w:bottom w:w="75" w:type="dxa"/>
            </w:tcMar>
            <w:vAlign w:val="center"/>
          </w:tcPr>
          <w:p w14:paraId="1643BC62" w14:textId="77777777" w:rsidR="008E599A" w:rsidRDefault="00BA2BA1">
            <w:r>
              <w:rPr>
                <w:rFonts w:ascii="Arial" w:hAnsi="Arial" w:cs="Arial"/>
                <w:color w:val="000000"/>
                <w:position w:val="-2"/>
                <w:sz w:val="18"/>
                <w:szCs w:val="18"/>
              </w:rPr>
              <w:t> </w:t>
            </w:r>
          </w:p>
        </w:tc>
        <w:tc>
          <w:tcPr>
            <w:tcW w:w="0" w:type="auto"/>
            <w:tcMar>
              <w:top w:w="75" w:type="dxa"/>
              <w:bottom w:w="75" w:type="dxa"/>
            </w:tcMar>
            <w:vAlign w:val="center"/>
          </w:tcPr>
          <w:p w14:paraId="3F9EC568" w14:textId="77777777" w:rsidR="008E599A" w:rsidRDefault="008E599A"/>
          <w:p w14:paraId="4907FD66" w14:textId="77777777" w:rsidR="008E599A" w:rsidRDefault="00BA2BA1">
            <w:pPr>
              <w:jc w:val="center"/>
            </w:pPr>
            <w:r>
              <w:rPr>
                <w:rFonts w:ascii="Arial" w:hAnsi="Arial" w:cs="Arial"/>
                <w:color w:val="A9A9A9"/>
                <w:position w:val="-2"/>
                <w:sz w:val="18"/>
                <w:szCs w:val="18"/>
              </w:rPr>
              <w:t>(žig in podpis)</w:t>
            </w:r>
          </w:p>
        </w:tc>
      </w:tr>
    </w:tbl>
    <w:p w14:paraId="215FA36B" w14:textId="77777777" w:rsidR="008E599A" w:rsidRDefault="00BA2BA1">
      <w:pPr>
        <w:spacing w:before="225" w:after="225" w:line="240" w:lineRule="auto"/>
        <w:jc w:val="both"/>
      </w:pPr>
      <w:r>
        <w:rPr>
          <w:rFonts w:ascii="Arial" w:hAnsi="Arial" w:cs="Arial"/>
          <w:color w:val="000000"/>
          <w:sz w:val="18"/>
          <w:szCs w:val="18"/>
        </w:rPr>
        <w:t> </w:t>
      </w:r>
    </w:p>
    <w:p w14:paraId="6D0CFDFC" w14:textId="77777777" w:rsidR="008E599A" w:rsidRDefault="008E599A">
      <w:pPr>
        <w:sectPr w:rsidR="008E599A" w:rsidSect="00616BC4">
          <w:footerReference w:type="default" r:id="rId11"/>
          <w:pgSz w:w="11906" w:h="16838"/>
          <w:pgMar w:top="1418" w:right="1418" w:bottom="1418" w:left="1418" w:header="567" w:footer="596" w:gutter="0"/>
          <w:cols w:space="708"/>
          <w:docGrid w:linePitch="360"/>
        </w:sectPr>
      </w:pPr>
    </w:p>
    <w:p w14:paraId="5D86D7E7" w14:textId="024D580C" w:rsidR="0081760E" w:rsidRPr="00590863" w:rsidRDefault="00BA2BA1" w:rsidP="00BA2BA1">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3F7B15">
        <w:rPr>
          <w:rFonts w:ascii="Arial" w:hAnsi="Arial" w:cs="Arial"/>
          <w:sz w:val="18"/>
          <w:szCs w:val="18"/>
        </w:rPr>
        <w:t>3</w:t>
      </w:r>
    </w:p>
    <w:p w14:paraId="1915924F" w14:textId="77777777" w:rsidR="0081760E" w:rsidRPr="00252358" w:rsidRDefault="0081760E" w:rsidP="00BA2BA1"/>
    <w:p w14:paraId="6B9AAEEC" w14:textId="77777777" w:rsidR="0081760E" w:rsidRDefault="00BA2BA1" w:rsidP="00BA2BA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83585DA" w14:textId="77777777" w:rsidR="0081760E" w:rsidRDefault="0081760E" w:rsidP="00BA2BA1">
      <w:pPr>
        <w:spacing w:after="120"/>
        <w:rPr>
          <w:rFonts w:ascii="Arial" w:hAnsi="Arial" w:cs="Arial"/>
        </w:rPr>
      </w:pPr>
    </w:p>
    <w:p w14:paraId="285CC840" w14:textId="77777777" w:rsidR="008E599A" w:rsidRDefault="00BA2BA1">
      <w:pPr>
        <w:spacing w:before="225" w:after="225" w:line="240" w:lineRule="auto"/>
        <w:jc w:val="center"/>
      </w:pPr>
      <w:r>
        <w:rPr>
          <w:rFonts w:ascii="Arial" w:hAnsi="Arial" w:cs="Arial"/>
          <w:b/>
          <w:bCs/>
          <w:color w:val="000000"/>
          <w:sz w:val="18"/>
          <w:szCs w:val="18"/>
        </w:rPr>
        <w:t>SEZNAM ČLANOV ORGANOV IN ZASTOPNIKOV GOSPODARSKEGA SUBJEKTA</w:t>
      </w:r>
    </w:p>
    <w:p w14:paraId="0A7B00BE" w14:textId="77777777" w:rsidR="008E599A" w:rsidRDefault="00BA2BA1">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8E599A" w14:paraId="4841DF2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8230F" w14:textId="77777777" w:rsidR="008E599A" w:rsidRDefault="00BA2BA1">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5CC78" w14:textId="77777777" w:rsidR="008E599A" w:rsidRDefault="00BA2BA1">
            <w:r>
              <w:rPr>
                <w:rFonts w:ascii="Arial" w:hAnsi="Arial" w:cs="Arial"/>
                <w:color w:val="000000"/>
                <w:position w:val="-2"/>
                <w:sz w:val="18"/>
                <w:szCs w:val="18"/>
              </w:rPr>
              <w:t> </w:t>
            </w:r>
          </w:p>
        </w:tc>
      </w:tr>
      <w:tr w:rsidR="008E599A" w14:paraId="51D6394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1AA08E" w14:textId="77777777" w:rsidR="008E599A" w:rsidRDefault="00BA2BA1">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E22B4" w14:textId="77777777" w:rsidR="008E599A" w:rsidRDefault="00BA2BA1">
            <w:r>
              <w:rPr>
                <w:rFonts w:ascii="Arial" w:hAnsi="Arial" w:cs="Arial"/>
                <w:color w:val="000000"/>
                <w:position w:val="-2"/>
                <w:sz w:val="18"/>
                <w:szCs w:val="18"/>
              </w:rPr>
              <w:t> </w:t>
            </w:r>
          </w:p>
        </w:tc>
      </w:tr>
      <w:tr w:rsidR="008E599A" w14:paraId="6151A66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60CD49" w14:textId="77777777" w:rsidR="008E599A" w:rsidRDefault="00BA2BA1">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03798" w14:textId="77777777" w:rsidR="008E599A" w:rsidRDefault="00BA2BA1">
            <w:r>
              <w:rPr>
                <w:rFonts w:ascii="Arial" w:hAnsi="Arial" w:cs="Arial"/>
                <w:color w:val="000000"/>
                <w:position w:val="-2"/>
                <w:sz w:val="18"/>
                <w:szCs w:val="18"/>
              </w:rPr>
              <w:t> </w:t>
            </w:r>
          </w:p>
        </w:tc>
      </w:tr>
      <w:tr w:rsidR="008E599A" w14:paraId="0877A5C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696B5A" w14:textId="77777777" w:rsidR="008E599A" w:rsidRDefault="00BA2BA1">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81C6F" w14:textId="77777777" w:rsidR="008E599A" w:rsidRDefault="00BA2BA1">
            <w:r>
              <w:rPr>
                <w:rFonts w:ascii="Arial" w:hAnsi="Arial" w:cs="Arial"/>
                <w:color w:val="000000"/>
                <w:position w:val="-2"/>
                <w:sz w:val="18"/>
                <w:szCs w:val="18"/>
              </w:rPr>
              <w:t> </w:t>
            </w:r>
          </w:p>
        </w:tc>
      </w:tr>
    </w:tbl>
    <w:p w14:paraId="711F2911" w14:textId="77777777" w:rsidR="008E599A" w:rsidRDefault="00BA2BA1">
      <w:pPr>
        <w:spacing w:before="225" w:after="225" w:line="240" w:lineRule="auto"/>
        <w:jc w:val="both"/>
      </w:pPr>
      <w:r>
        <w:rPr>
          <w:rFonts w:ascii="Arial" w:hAnsi="Arial" w:cs="Arial"/>
          <w:color w:val="000000"/>
          <w:sz w:val="18"/>
          <w:szCs w:val="18"/>
        </w:rPr>
        <w:t> </w:t>
      </w:r>
    </w:p>
    <w:p w14:paraId="53775B59" w14:textId="77777777" w:rsidR="008E599A" w:rsidRDefault="00BA2BA1">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8E599A" w14:paraId="2EAADF9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F84E02" w14:textId="77777777" w:rsidR="008E599A" w:rsidRDefault="00BA2BA1">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D5730C" w14:textId="77777777" w:rsidR="008E599A" w:rsidRDefault="00BA2BA1">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AB88C5" w14:textId="77777777" w:rsidR="008E599A" w:rsidRDefault="00BA2BA1">
            <w:r>
              <w:rPr>
                <w:rFonts w:ascii="Arial" w:hAnsi="Arial" w:cs="Arial"/>
                <w:color w:val="000000"/>
                <w:position w:val="-2"/>
                <w:sz w:val="18"/>
                <w:szCs w:val="18"/>
              </w:rPr>
              <w:t>EMŠO*</w:t>
            </w:r>
          </w:p>
        </w:tc>
      </w:tr>
      <w:tr w:rsidR="008E599A" w14:paraId="348A0EF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5128D4" w14:textId="77777777" w:rsidR="008E599A" w:rsidRDefault="00BA2B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983FF6" w14:textId="77777777" w:rsidR="008E599A" w:rsidRDefault="00BA2B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A660E" w14:textId="77777777" w:rsidR="008E599A" w:rsidRDefault="00BA2BA1">
            <w:r>
              <w:rPr>
                <w:rFonts w:ascii="Arial" w:hAnsi="Arial" w:cs="Arial"/>
                <w:color w:val="000000"/>
                <w:position w:val="-2"/>
                <w:sz w:val="18"/>
                <w:szCs w:val="18"/>
              </w:rPr>
              <w:t> </w:t>
            </w:r>
          </w:p>
        </w:tc>
      </w:tr>
      <w:tr w:rsidR="008E599A" w14:paraId="2AE3FC6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6BE920" w14:textId="77777777" w:rsidR="008E599A" w:rsidRDefault="00BA2B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DB4598" w14:textId="77777777" w:rsidR="008E599A" w:rsidRDefault="00BA2B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9B14F" w14:textId="77777777" w:rsidR="008E599A" w:rsidRDefault="00BA2BA1">
            <w:r>
              <w:rPr>
                <w:rFonts w:ascii="Arial" w:hAnsi="Arial" w:cs="Arial"/>
                <w:color w:val="000000"/>
                <w:position w:val="-2"/>
                <w:sz w:val="18"/>
                <w:szCs w:val="18"/>
              </w:rPr>
              <w:t> </w:t>
            </w:r>
          </w:p>
        </w:tc>
      </w:tr>
      <w:tr w:rsidR="008E599A" w14:paraId="624C33D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74AC0" w14:textId="77777777" w:rsidR="008E599A" w:rsidRDefault="00BA2B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DB4BDE" w14:textId="77777777" w:rsidR="008E599A" w:rsidRDefault="00BA2B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A4C42" w14:textId="77777777" w:rsidR="008E599A" w:rsidRDefault="00BA2BA1">
            <w:r>
              <w:rPr>
                <w:rFonts w:ascii="Arial" w:hAnsi="Arial" w:cs="Arial"/>
                <w:color w:val="000000"/>
                <w:position w:val="-2"/>
                <w:sz w:val="18"/>
                <w:szCs w:val="18"/>
              </w:rPr>
              <w:t> </w:t>
            </w:r>
          </w:p>
        </w:tc>
      </w:tr>
      <w:tr w:rsidR="008E599A" w14:paraId="32E2313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6D1A2B" w14:textId="77777777" w:rsidR="008E599A" w:rsidRDefault="00BA2B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91A869" w14:textId="77777777" w:rsidR="008E599A" w:rsidRDefault="00BA2B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F66DE1" w14:textId="77777777" w:rsidR="008E599A" w:rsidRDefault="00BA2BA1">
            <w:r>
              <w:rPr>
                <w:rFonts w:ascii="Arial" w:hAnsi="Arial" w:cs="Arial"/>
                <w:color w:val="000000"/>
                <w:position w:val="-2"/>
                <w:sz w:val="18"/>
                <w:szCs w:val="18"/>
              </w:rPr>
              <w:t> </w:t>
            </w:r>
          </w:p>
        </w:tc>
      </w:tr>
      <w:tr w:rsidR="008E599A" w14:paraId="74857D5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8815EE" w14:textId="77777777" w:rsidR="008E599A" w:rsidRDefault="00BA2B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BE0F59" w14:textId="77777777" w:rsidR="008E599A" w:rsidRDefault="00BA2B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5F928A" w14:textId="77777777" w:rsidR="008E599A" w:rsidRDefault="00BA2BA1">
            <w:r>
              <w:rPr>
                <w:rFonts w:ascii="Arial" w:hAnsi="Arial" w:cs="Arial"/>
                <w:color w:val="000000"/>
                <w:position w:val="-2"/>
                <w:sz w:val="18"/>
                <w:szCs w:val="18"/>
              </w:rPr>
              <w:t> </w:t>
            </w:r>
          </w:p>
        </w:tc>
      </w:tr>
      <w:tr w:rsidR="008E599A" w14:paraId="623AB96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752B2" w14:textId="77777777" w:rsidR="008E599A" w:rsidRDefault="00BA2B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9C3E85" w14:textId="77777777" w:rsidR="008E599A" w:rsidRDefault="00BA2B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175592" w14:textId="77777777" w:rsidR="008E599A" w:rsidRDefault="00BA2BA1">
            <w:r>
              <w:rPr>
                <w:rFonts w:ascii="Arial" w:hAnsi="Arial" w:cs="Arial"/>
                <w:color w:val="000000"/>
                <w:position w:val="-2"/>
                <w:sz w:val="18"/>
                <w:szCs w:val="18"/>
              </w:rPr>
              <w:t> </w:t>
            </w:r>
          </w:p>
        </w:tc>
      </w:tr>
      <w:tr w:rsidR="008E599A" w14:paraId="1F10A6C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E76576" w14:textId="77777777" w:rsidR="008E599A" w:rsidRDefault="00BA2B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2C0675" w14:textId="77777777" w:rsidR="008E599A" w:rsidRDefault="00BA2B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007EE4" w14:textId="77777777" w:rsidR="008E599A" w:rsidRDefault="00BA2BA1">
            <w:r>
              <w:rPr>
                <w:rFonts w:ascii="Arial" w:hAnsi="Arial" w:cs="Arial"/>
                <w:color w:val="000000"/>
                <w:position w:val="-2"/>
                <w:sz w:val="18"/>
                <w:szCs w:val="18"/>
              </w:rPr>
              <w:t> </w:t>
            </w:r>
          </w:p>
        </w:tc>
      </w:tr>
      <w:tr w:rsidR="008E599A" w14:paraId="0A81978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DAF1BD" w14:textId="77777777" w:rsidR="008E599A" w:rsidRDefault="00BA2B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78CA82" w14:textId="77777777" w:rsidR="008E599A" w:rsidRDefault="00BA2B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DB7D0" w14:textId="77777777" w:rsidR="008E599A" w:rsidRDefault="00BA2BA1">
            <w:r>
              <w:rPr>
                <w:rFonts w:ascii="Arial" w:hAnsi="Arial" w:cs="Arial"/>
                <w:color w:val="000000"/>
                <w:position w:val="-2"/>
                <w:sz w:val="18"/>
                <w:szCs w:val="18"/>
              </w:rPr>
              <w:t> </w:t>
            </w:r>
          </w:p>
        </w:tc>
      </w:tr>
      <w:tr w:rsidR="008E599A" w14:paraId="373B88C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FF921" w14:textId="77777777" w:rsidR="008E599A" w:rsidRDefault="00BA2B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2538F6" w14:textId="77777777" w:rsidR="008E599A" w:rsidRDefault="00BA2B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070444" w14:textId="77777777" w:rsidR="008E599A" w:rsidRDefault="00BA2BA1">
            <w:r>
              <w:rPr>
                <w:rFonts w:ascii="Arial" w:hAnsi="Arial" w:cs="Arial"/>
                <w:color w:val="000000"/>
                <w:position w:val="-2"/>
                <w:sz w:val="18"/>
                <w:szCs w:val="18"/>
              </w:rPr>
              <w:t> </w:t>
            </w:r>
          </w:p>
        </w:tc>
      </w:tr>
    </w:tbl>
    <w:p w14:paraId="01FC3A74" w14:textId="77777777" w:rsidR="008E599A" w:rsidRDefault="00BA2BA1">
      <w:pPr>
        <w:spacing w:before="225" w:after="225" w:line="240" w:lineRule="auto"/>
        <w:jc w:val="both"/>
      </w:pPr>
      <w:r>
        <w:rPr>
          <w:rFonts w:ascii="Arial" w:hAnsi="Arial" w:cs="Arial"/>
          <w:color w:val="000000"/>
          <w:sz w:val="18"/>
          <w:szCs w:val="18"/>
        </w:rPr>
        <w:t>* podatek je potreben za preverbo v e-Dosje</w:t>
      </w:r>
    </w:p>
    <w:p w14:paraId="445B3208" w14:textId="77777777" w:rsidR="008E599A" w:rsidRDefault="00BA2BA1">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8E599A" w14:paraId="4004763E" w14:textId="77777777">
        <w:tc>
          <w:tcPr>
            <w:tcW w:w="2500" w:type="pct"/>
            <w:tcMar>
              <w:top w:w="75" w:type="dxa"/>
              <w:bottom w:w="75" w:type="dxa"/>
            </w:tcMar>
            <w:vAlign w:val="center"/>
          </w:tcPr>
          <w:p w14:paraId="799B3818" w14:textId="77777777" w:rsidR="008E599A" w:rsidRDefault="00BA2BA1">
            <w:r>
              <w:rPr>
                <w:rFonts w:ascii="Arial" w:hAnsi="Arial" w:cs="Arial"/>
                <w:color w:val="000000"/>
                <w:position w:val="-2"/>
                <w:sz w:val="18"/>
                <w:szCs w:val="18"/>
              </w:rPr>
              <w:t>Kraj in datum:</w:t>
            </w:r>
          </w:p>
        </w:tc>
        <w:tc>
          <w:tcPr>
            <w:tcW w:w="0" w:type="auto"/>
            <w:tcMar>
              <w:top w:w="75" w:type="dxa"/>
              <w:bottom w:w="75" w:type="dxa"/>
            </w:tcMar>
            <w:vAlign w:val="center"/>
          </w:tcPr>
          <w:p w14:paraId="52C3E3BC" w14:textId="77777777" w:rsidR="008E599A" w:rsidRDefault="00BA2BA1">
            <w:r>
              <w:rPr>
                <w:rFonts w:ascii="Arial" w:hAnsi="Arial" w:cs="Arial"/>
                <w:color w:val="000000"/>
                <w:position w:val="-2"/>
                <w:sz w:val="18"/>
                <w:szCs w:val="18"/>
              </w:rPr>
              <w:t>Ime in priimek: _____________________</w:t>
            </w:r>
          </w:p>
        </w:tc>
      </w:tr>
      <w:tr w:rsidR="008E599A" w14:paraId="307332A1" w14:textId="77777777">
        <w:tc>
          <w:tcPr>
            <w:tcW w:w="2500" w:type="pct"/>
            <w:tcMar>
              <w:top w:w="75" w:type="dxa"/>
              <w:bottom w:w="75" w:type="dxa"/>
            </w:tcMar>
            <w:vAlign w:val="center"/>
          </w:tcPr>
          <w:p w14:paraId="0639054A" w14:textId="77777777" w:rsidR="008E599A" w:rsidRDefault="00BA2BA1">
            <w:r>
              <w:rPr>
                <w:rFonts w:ascii="Arial" w:hAnsi="Arial" w:cs="Arial"/>
                <w:color w:val="000000"/>
                <w:position w:val="-2"/>
                <w:sz w:val="18"/>
                <w:szCs w:val="18"/>
              </w:rPr>
              <w:t> </w:t>
            </w:r>
          </w:p>
        </w:tc>
        <w:tc>
          <w:tcPr>
            <w:tcW w:w="0" w:type="auto"/>
            <w:tcMar>
              <w:top w:w="75" w:type="dxa"/>
              <w:bottom w:w="75" w:type="dxa"/>
            </w:tcMar>
            <w:vAlign w:val="center"/>
          </w:tcPr>
          <w:p w14:paraId="548C966A" w14:textId="77777777" w:rsidR="008E599A" w:rsidRDefault="00BA2BA1">
            <w:pPr>
              <w:jc w:val="center"/>
            </w:pPr>
            <w:r>
              <w:rPr>
                <w:rFonts w:ascii="Arial" w:hAnsi="Arial" w:cs="Arial"/>
                <w:color w:val="A9A9A9"/>
                <w:position w:val="-2"/>
                <w:sz w:val="18"/>
                <w:szCs w:val="18"/>
              </w:rPr>
              <w:t>(podpis)</w:t>
            </w:r>
          </w:p>
        </w:tc>
      </w:tr>
    </w:tbl>
    <w:p w14:paraId="4E6A2753" w14:textId="77777777" w:rsidR="008E599A" w:rsidRDefault="00BA2BA1">
      <w:pPr>
        <w:spacing w:before="225" w:after="225" w:line="240" w:lineRule="auto"/>
        <w:jc w:val="both"/>
      </w:pPr>
      <w:r>
        <w:rPr>
          <w:rFonts w:ascii="Arial" w:hAnsi="Arial" w:cs="Arial"/>
          <w:color w:val="000000"/>
          <w:sz w:val="18"/>
          <w:szCs w:val="18"/>
        </w:rPr>
        <w:t> </w:t>
      </w:r>
    </w:p>
    <w:p w14:paraId="59737703" w14:textId="77777777" w:rsidR="008E599A" w:rsidRDefault="00BA2BA1">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5812589" w14:textId="6F15DCDF" w:rsidR="00FA7805" w:rsidRDefault="00BA2BA1" w:rsidP="007B304F">
      <w:pPr>
        <w:spacing w:before="225" w:after="225" w:line="240" w:lineRule="auto"/>
        <w:jc w:val="both"/>
        <w:sectPr w:rsidR="00FA7805" w:rsidSect="00616BC4">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6EEE54CA" w14:textId="2439FE3C" w:rsidR="00FA7805" w:rsidRPr="00590863" w:rsidRDefault="00FA7805" w:rsidP="00FA7805">
      <w:pPr>
        <w:spacing w:before="225" w:after="225" w:line="240" w:lineRule="auto"/>
        <w:jc w:val="right"/>
        <w:rPr>
          <w:rFonts w:ascii="Arial" w:hAnsi="Arial" w:cs="Arial"/>
          <w:sz w:val="18"/>
          <w:szCs w:val="18"/>
        </w:rPr>
      </w:pPr>
      <w:r w:rsidRPr="00590863">
        <w:rPr>
          <w:rFonts w:ascii="Arial" w:hAnsi="Arial" w:cs="Arial"/>
          <w:sz w:val="18"/>
          <w:szCs w:val="18"/>
        </w:rPr>
        <w:lastRenderedPageBreak/>
        <w:t xml:space="preserve">Obrazec št: </w:t>
      </w:r>
      <w:r w:rsidR="003F7B15">
        <w:rPr>
          <w:rFonts w:ascii="Arial" w:hAnsi="Arial" w:cs="Arial"/>
          <w:sz w:val="18"/>
          <w:szCs w:val="18"/>
        </w:rPr>
        <w:t>4</w:t>
      </w:r>
    </w:p>
    <w:p w14:paraId="4837C58A" w14:textId="77777777" w:rsidR="00FA7805" w:rsidRPr="00F92B3B" w:rsidRDefault="00FA7805" w:rsidP="00FA780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EA2183A" w14:textId="79306F00" w:rsidR="00FA7805" w:rsidRDefault="00950069" w:rsidP="00CB7185">
      <w:pPr>
        <w:spacing w:before="225" w:after="225"/>
        <w:jc w:val="both"/>
        <w:rPr>
          <w:rFonts w:ascii="Arial" w:hAnsi="Arial" w:cs="Arial"/>
          <w:color w:val="000000"/>
          <w:sz w:val="18"/>
          <w:szCs w:val="18"/>
        </w:rPr>
      </w:pPr>
      <w:r w:rsidRPr="00950069">
        <w:rPr>
          <w:rFonts w:ascii="Arial" w:hAnsi="Arial" w:cs="Arial"/>
          <w:color w:val="000000"/>
          <w:sz w:val="18"/>
          <w:szCs w:val="18"/>
        </w:rPr>
        <w:t>Spodaj podpisani zastopnik gospodarskega subjekta __________________________ pod kazensko in materialno odgovornostjo izjavljam, da je gospodarski subjekt izvedel spodaj navedene referenčne projekte, s katerimi izkazuje izpolnjevanje Pogoja 1 – Reference gospodarskega subjekta</w:t>
      </w:r>
      <w:r>
        <w:rPr>
          <w:rFonts w:ascii="Arial" w:hAnsi="Arial" w:cs="Arial"/>
          <w:color w:val="000000"/>
          <w:sz w:val="18"/>
          <w:szCs w:val="18"/>
        </w:rPr>
        <w:t>:</w:t>
      </w:r>
    </w:p>
    <w:p w14:paraId="1179E90A" w14:textId="77777777" w:rsidR="00950069" w:rsidRPr="00950069" w:rsidRDefault="00950069" w:rsidP="00950069">
      <w:pPr>
        <w:rPr>
          <w:rFonts w:ascii="Arial" w:hAnsi="Arial" w:cs="Arial"/>
          <w:sz w:val="18"/>
          <w:szCs w:val="18"/>
        </w:rPr>
      </w:pPr>
      <w:r w:rsidRPr="00950069">
        <w:rPr>
          <w:rFonts w:ascii="Arial" w:hAnsi="Arial" w:cs="Arial"/>
          <w:b/>
          <w:sz w:val="18"/>
          <w:szCs w:val="18"/>
        </w:rPr>
        <w:t>A) REFERENCA – STAVBNO POHIŠTVO V SESTAVU ZASTEKLITVE TER VRAT V ALU IZVEDBI</w:t>
      </w:r>
    </w:p>
    <w:tbl>
      <w:tblPr>
        <w:tblStyle w:val="TableGrid"/>
        <w:tblW w:w="0" w:type="auto"/>
        <w:jc w:val="center"/>
        <w:tblLayout w:type="fixed"/>
        <w:tblLook w:val="04A0" w:firstRow="1" w:lastRow="0" w:firstColumn="1" w:lastColumn="0" w:noHBand="0" w:noVBand="1"/>
      </w:tblPr>
      <w:tblGrid>
        <w:gridCol w:w="4706"/>
        <w:gridCol w:w="4706"/>
      </w:tblGrid>
      <w:tr w:rsidR="00950069" w:rsidRPr="00950069" w14:paraId="67865B2D" w14:textId="77777777" w:rsidTr="0088097D">
        <w:trPr>
          <w:jc w:val="center"/>
        </w:trPr>
        <w:tc>
          <w:tcPr>
            <w:tcW w:w="4706" w:type="dxa"/>
            <w:tcMar>
              <w:top w:w="80" w:type="dxa"/>
              <w:left w:w="80" w:type="dxa"/>
              <w:bottom w:w="80" w:type="dxa"/>
              <w:right w:w="80" w:type="dxa"/>
            </w:tcMar>
            <w:vAlign w:val="center"/>
          </w:tcPr>
          <w:p w14:paraId="0CEDE599" w14:textId="77777777" w:rsidR="00950069" w:rsidRPr="00950069" w:rsidRDefault="00950069" w:rsidP="0088097D">
            <w:pPr>
              <w:rPr>
                <w:rFonts w:ascii="Arial" w:hAnsi="Arial" w:cs="Arial"/>
                <w:sz w:val="18"/>
                <w:szCs w:val="18"/>
              </w:rPr>
            </w:pPr>
            <w:r w:rsidRPr="00950069">
              <w:rPr>
                <w:rFonts w:ascii="Arial" w:hAnsi="Arial" w:cs="Arial"/>
                <w:sz w:val="18"/>
                <w:szCs w:val="18"/>
              </w:rPr>
              <w:t>Referenčni naročnik (naziv in naslov)</w:t>
            </w:r>
          </w:p>
        </w:tc>
        <w:tc>
          <w:tcPr>
            <w:tcW w:w="4706" w:type="dxa"/>
            <w:tcMar>
              <w:top w:w="80" w:type="dxa"/>
              <w:left w:w="80" w:type="dxa"/>
              <w:bottom w:w="80" w:type="dxa"/>
              <w:right w:w="80" w:type="dxa"/>
            </w:tcMar>
            <w:vAlign w:val="center"/>
          </w:tcPr>
          <w:p w14:paraId="1D8DE491" w14:textId="77777777" w:rsidR="00950069" w:rsidRPr="00950069" w:rsidRDefault="00950069" w:rsidP="0088097D">
            <w:pPr>
              <w:rPr>
                <w:rFonts w:ascii="Arial" w:hAnsi="Arial" w:cs="Arial"/>
                <w:sz w:val="18"/>
                <w:szCs w:val="18"/>
              </w:rPr>
            </w:pPr>
          </w:p>
        </w:tc>
      </w:tr>
      <w:tr w:rsidR="00950069" w:rsidRPr="00950069" w14:paraId="6730A215" w14:textId="77777777" w:rsidTr="0088097D">
        <w:trPr>
          <w:jc w:val="center"/>
        </w:trPr>
        <w:tc>
          <w:tcPr>
            <w:tcW w:w="4706" w:type="dxa"/>
            <w:tcMar>
              <w:top w:w="80" w:type="dxa"/>
              <w:left w:w="80" w:type="dxa"/>
              <w:bottom w:w="80" w:type="dxa"/>
              <w:right w:w="80" w:type="dxa"/>
            </w:tcMar>
            <w:vAlign w:val="center"/>
          </w:tcPr>
          <w:p w14:paraId="2864B8A6" w14:textId="77777777" w:rsidR="00950069" w:rsidRPr="00950069" w:rsidRDefault="00950069" w:rsidP="0088097D">
            <w:pPr>
              <w:rPr>
                <w:rFonts w:ascii="Arial" w:hAnsi="Arial" w:cs="Arial"/>
                <w:sz w:val="18"/>
                <w:szCs w:val="18"/>
              </w:rPr>
            </w:pPr>
            <w:r w:rsidRPr="00950069">
              <w:rPr>
                <w:rFonts w:ascii="Arial" w:hAnsi="Arial" w:cs="Arial"/>
                <w:sz w:val="18"/>
                <w:szCs w:val="18"/>
              </w:rPr>
              <w:t>Naziv referenčnega projekta / objekta</w:t>
            </w:r>
          </w:p>
        </w:tc>
        <w:tc>
          <w:tcPr>
            <w:tcW w:w="4706" w:type="dxa"/>
            <w:tcMar>
              <w:top w:w="80" w:type="dxa"/>
              <w:left w:w="80" w:type="dxa"/>
              <w:bottom w:w="80" w:type="dxa"/>
              <w:right w:w="80" w:type="dxa"/>
            </w:tcMar>
            <w:vAlign w:val="center"/>
          </w:tcPr>
          <w:p w14:paraId="3B0C6FFA" w14:textId="77777777" w:rsidR="00950069" w:rsidRPr="00950069" w:rsidRDefault="00950069" w:rsidP="0088097D">
            <w:pPr>
              <w:rPr>
                <w:rFonts w:ascii="Arial" w:hAnsi="Arial" w:cs="Arial"/>
                <w:sz w:val="18"/>
                <w:szCs w:val="18"/>
              </w:rPr>
            </w:pPr>
          </w:p>
        </w:tc>
      </w:tr>
      <w:tr w:rsidR="00950069" w:rsidRPr="00950069" w14:paraId="6504E1A4" w14:textId="77777777" w:rsidTr="0088097D">
        <w:trPr>
          <w:jc w:val="center"/>
        </w:trPr>
        <w:tc>
          <w:tcPr>
            <w:tcW w:w="4706" w:type="dxa"/>
            <w:tcMar>
              <w:top w:w="80" w:type="dxa"/>
              <w:left w:w="80" w:type="dxa"/>
              <w:bottom w:w="80" w:type="dxa"/>
              <w:right w:w="80" w:type="dxa"/>
            </w:tcMar>
            <w:vAlign w:val="center"/>
          </w:tcPr>
          <w:p w14:paraId="4FC6FEC8" w14:textId="77777777" w:rsidR="00950069" w:rsidRPr="00950069" w:rsidRDefault="00950069" w:rsidP="0088097D">
            <w:pPr>
              <w:rPr>
                <w:rFonts w:ascii="Arial" w:hAnsi="Arial" w:cs="Arial"/>
                <w:sz w:val="18"/>
                <w:szCs w:val="18"/>
              </w:rPr>
            </w:pPr>
            <w:r w:rsidRPr="00950069">
              <w:rPr>
                <w:rFonts w:ascii="Arial" w:hAnsi="Arial" w:cs="Arial"/>
                <w:sz w:val="18"/>
                <w:szCs w:val="18"/>
              </w:rPr>
              <w:t>Izdelava stavbnega pohištva v sestavu zasteklitve</w:t>
            </w:r>
          </w:p>
        </w:tc>
        <w:tc>
          <w:tcPr>
            <w:tcW w:w="4706" w:type="dxa"/>
            <w:tcMar>
              <w:top w:w="80" w:type="dxa"/>
              <w:left w:w="80" w:type="dxa"/>
              <w:bottom w:w="80" w:type="dxa"/>
              <w:right w:w="80" w:type="dxa"/>
            </w:tcMar>
            <w:vAlign w:val="center"/>
          </w:tcPr>
          <w:p w14:paraId="202921DD" w14:textId="77777777" w:rsidR="00950069" w:rsidRPr="00950069" w:rsidRDefault="00950069" w:rsidP="0088097D">
            <w:pPr>
              <w:rPr>
                <w:rFonts w:ascii="Arial" w:hAnsi="Arial" w:cs="Arial"/>
                <w:sz w:val="18"/>
                <w:szCs w:val="18"/>
              </w:rPr>
            </w:pPr>
            <w:r w:rsidRPr="00950069">
              <w:rPr>
                <w:rFonts w:ascii="Segoe UI Symbol" w:hAnsi="Segoe UI Symbol" w:cs="Segoe UI Symbol"/>
                <w:sz w:val="18"/>
                <w:szCs w:val="18"/>
              </w:rPr>
              <w:t>☐</w:t>
            </w:r>
            <w:r w:rsidRPr="00950069">
              <w:rPr>
                <w:rFonts w:ascii="Arial" w:hAnsi="Arial" w:cs="Arial"/>
                <w:sz w:val="18"/>
                <w:szCs w:val="18"/>
              </w:rPr>
              <w:t xml:space="preserve"> DA</w:t>
            </w:r>
          </w:p>
        </w:tc>
      </w:tr>
      <w:tr w:rsidR="00950069" w:rsidRPr="00950069" w14:paraId="5EA59081" w14:textId="77777777" w:rsidTr="0088097D">
        <w:trPr>
          <w:jc w:val="center"/>
        </w:trPr>
        <w:tc>
          <w:tcPr>
            <w:tcW w:w="4706" w:type="dxa"/>
            <w:tcMar>
              <w:top w:w="80" w:type="dxa"/>
              <w:left w:w="80" w:type="dxa"/>
              <w:bottom w:w="80" w:type="dxa"/>
              <w:right w:w="80" w:type="dxa"/>
            </w:tcMar>
            <w:vAlign w:val="center"/>
          </w:tcPr>
          <w:p w14:paraId="07513FED" w14:textId="77777777" w:rsidR="00950069" w:rsidRPr="00950069" w:rsidRDefault="00950069" w:rsidP="0088097D">
            <w:pPr>
              <w:rPr>
                <w:rFonts w:ascii="Arial" w:hAnsi="Arial" w:cs="Arial"/>
                <w:sz w:val="18"/>
                <w:szCs w:val="18"/>
              </w:rPr>
            </w:pPr>
            <w:r w:rsidRPr="00950069">
              <w:rPr>
                <w:rFonts w:ascii="Arial" w:hAnsi="Arial" w:cs="Arial"/>
                <w:sz w:val="18"/>
                <w:szCs w:val="18"/>
              </w:rPr>
              <w:t>Vgradnja stavbnega pohištva v sestavu zasteklitve</w:t>
            </w:r>
          </w:p>
        </w:tc>
        <w:tc>
          <w:tcPr>
            <w:tcW w:w="4706" w:type="dxa"/>
            <w:tcMar>
              <w:top w:w="80" w:type="dxa"/>
              <w:left w:w="80" w:type="dxa"/>
              <w:bottom w:w="80" w:type="dxa"/>
              <w:right w:w="80" w:type="dxa"/>
            </w:tcMar>
            <w:vAlign w:val="center"/>
          </w:tcPr>
          <w:p w14:paraId="530E176D" w14:textId="77777777" w:rsidR="00950069" w:rsidRPr="00950069" w:rsidRDefault="00950069" w:rsidP="0088097D">
            <w:pPr>
              <w:rPr>
                <w:rFonts w:ascii="Arial" w:hAnsi="Arial" w:cs="Arial"/>
                <w:sz w:val="18"/>
                <w:szCs w:val="18"/>
              </w:rPr>
            </w:pPr>
            <w:r w:rsidRPr="00950069">
              <w:rPr>
                <w:rFonts w:ascii="Segoe UI Symbol" w:hAnsi="Segoe UI Symbol" w:cs="Segoe UI Symbol"/>
                <w:sz w:val="18"/>
                <w:szCs w:val="18"/>
              </w:rPr>
              <w:t>☐</w:t>
            </w:r>
            <w:r w:rsidRPr="00950069">
              <w:rPr>
                <w:rFonts w:ascii="Arial" w:hAnsi="Arial" w:cs="Arial"/>
                <w:sz w:val="18"/>
                <w:szCs w:val="18"/>
              </w:rPr>
              <w:t xml:space="preserve"> DA</w:t>
            </w:r>
          </w:p>
        </w:tc>
      </w:tr>
      <w:tr w:rsidR="00950069" w:rsidRPr="00950069" w14:paraId="6905D036" w14:textId="77777777" w:rsidTr="0088097D">
        <w:trPr>
          <w:jc w:val="center"/>
        </w:trPr>
        <w:tc>
          <w:tcPr>
            <w:tcW w:w="4706" w:type="dxa"/>
            <w:tcMar>
              <w:top w:w="80" w:type="dxa"/>
              <w:left w:w="80" w:type="dxa"/>
              <w:bottom w:w="80" w:type="dxa"/>
              <w:right w:w="80" w:type="dxa"/>
            </w:tcMar>
            <w:vAlign w:val="center"/>
          </w:tcPr>
          <w:p w14:paraId="10A591E3" w14:textId="77777777" w:rsidR="00950069" w:rsidRPr="00950069" w:rsidRDefault="00950069" w:rsidP="0088097D">
            <w:pPr>
              <w:rPr>
                <w:rFonts w:ascii="Arial" w:hAnsi="Arial" w:cs="Arial"/>
                <w:sz w:val="18"/>
                <w:szCs w:val="18"/>
              </w:rPr>
            </w:pPr>
            <w:r w:rsidRPr="00950069">
              <w:rPr>
                <w:rFonts w:ascii="Arial" w:hAnsi="Arial" w:cs="Arial"/>
                <w:sz w:val="18"/>
                <w:szCs w:val="18"/>
              </w:rPr>
              <w:t>Izvedba vrat v ALU izvedbi</w:t>
            </w:r>
          </w:p>
        </w:tc>
        <w:tc>
          <w:tcPr>
            <w:tcW w:w="4706" w:type="dxa"/>
            <w:tcMar>
              <w:top w:w="80" w:type="dxa"/>
              <w:left w:w="80" w:type="dxa"/>
              <w:bottom w:w="80" w:type="dxa"/>
              <w:right w:w="80" w:type="dxa"/>
            </w:tcMar>
            <w:vAlign w:val="center"/>
          </w:tcPr>
          <w:p w14:paraId="3ADA6FF5" w14:textId="77777777" w:rsidR="00950069" w:rsidRPr="00950069" w:rsidRDefault="00950069" w:rsidP="0088097D">
            <w:pPr>
              <w:rPr>
                <w:rFonts w:ascii="Arial" w:hAnsi="Arial" w:cs="Arial"/>
                <w:sz w:val="18"/>
                <w:szCs w:val="18"/>
              </w:rPr>
            </w:pPr>
            <w:r w:rsidRPr="00950069">
              <w:rPr>
                <w:rFonts w:ascii="Segoe UI Symbol" w:hAnsi="Segoe UI Symbol" w:cs="Segoe UI Symbol"/>
                <w:sz w:val="18"/>
                <w:szCs w:val="18"/>
              </w:rPr>
              <w:t>☐</w:t>
            </w:r>
            <w:r w:rsidRPr="00950069">
              <w:rPr>
                <w:rFonts w:ascii="Arial" w:hAnsi="Arial" w:cs="Arial"/>
                <w:sz w:val="18"/>
                <w:szCs w:val="18"/>
              </w:rPr>
              <w:t xml:space="preserve"> DA</w:t>
            </w:r>
          </w:p>
        </w:tc>
      </w:tr>
      <w:tr w:rsidR="00950069" w:rsidRPr="00950069" w14:paraId="083959B3" w14:textId="77777777" w:rsidTr="0088097D">
        <w:trPr>
          <w:jc w:val="center"/>
        </w:trPr>
        <w:tc>
          <w:tcPr>
            <w:tcW w:w="4706" w:type="dxa"/>
            <w:tcMar>
              <w:top w:w="80" w:type="dxa"/>
              <w:left w:w="80" w:type="dxa"/>
              <w:bottom w:w="80" w:type="dxa"/>
              <w:right w:w="80" w:type="dxa"/>
            </w:tcMar>
            <w:vAlign w:val="center"/>
          </w:tcPr>
          <w:p w14:paraId="1F118907" w14:textId="77777777" w:rsidR="00950069" w:rsidRPr="00950069" w:rsidRDefault="00950069" w:rsidP="0088097D">
            <w:pPr>
              <w:rPr>
                <w:rFonts w:ascii="Arial" w:hAnsi="Arial" w:cs="Arial"/>
                <w:sz w:val="18"/>
                <w:szCs w:val="18"/>
              </w:rPr>
            </w:pPr>
            <w:r w:rsidRPr="00950069">
              <w:rPr>
                <w:rFonts w:ascii="Arial" w:hAnsi="Arial" w:cs="Arial"/>
                <w:sz w:val="18"/>
                <w:szCs w:val="18"/>
              </w:rPr>
              <w:t>Skupna površina navedenega sestava</w:t>
            </w:r>
          </w:p>
        </w:tc>
        <w:tc>
          <w:tcPr>
            <w:tcW w:w="4706" w:type="dxa"/>
            <w:tcMar>
              <w:top w:w="80" w:type="dxa"/>
              <w:left w:w="80" w:type="dxa"/>
              <w:bottom w:w="80" w:type="dxa"/>
              <w:right w:w="80" w:type="dxa"/>
            </w:tcMar>
            <w:vAlign w:val="center"/>
          </w:tcPr>
          <w:p w14:paraId="7EC28A1C" w14:textId="77777777" w:rsidR="00950069" w:rsidRPr="00950069" w:rsidRDefault="00950069" w:rsidP="0088097D">
            <w:pPr>
              <w:rPr>
                <w:rFonts w:ascii="Arial" w:hAnsi="Arial" w:cs="Arial"/>
                <w:sz w:val="18"/>
                <w:szCs w:val="18"/>
              </w:rPr>
            </w:pPr>
            <w:r w:rsidRPr="00950069">
              <w:rPr>
                <w:rFonts w:ascii="Arial" w:hAnsi="Arial" w:cs="Arial"/>
                <w:sz w:val="18"/>
                <w:szCs w:val="18"/>
              </w:rPr>
              <w:t>__________ m²</w:t>
            </w:r>
          </w:p>
        </w:tc>
      </w:tr>
      <w:tr w:rsidR="00950069" w:rsidRPr="00950069" w14:paraId="3E811FDF" w14:textId="77777777" w:rsidTr="0088097D">
        <w:trPr>
          <w:jc w:val="center"/>
        </w:trPr>
        <w:tc>
          <w:tcPr>
            <w:tcW w:w="4706" w:type="dxa"/>
            <w:tcMar>
              <w:top w:w="80" w:type="dxa"/>
              <w:left w:w="80" w:type="dxa"/>
              <w:bottom w:w="80" w:type="dxa"/>
              <w:right w:w="80" w:type="dxa"/>
            </w:tcMar>
            <w:vAlign w:val="center"/>
          </w:tcPr>
          <w:p w14:paraId="1B32CF5E" w14:textId="77777777" w:rsidR="00950069" w:rsidRPr="00950069" w:rsidRDefault="00950069" w:rsidP="0088097D">
            <w:pPr>
              <w:rPr>
                <w:rFonts w:ascii="Arial" w:hAnsi="Arial" w:cs="Arial"/>
                <w:sz w:val="18"/>
                <w:szCs w:val="18"/>
              </w:rPr>
            </w:pPr>
            <w:r w:rsidRPr="00950069">
              <w:rPr>
                <w:rFonts w:ascii="Arial" w:hAnsi="Arial" w:cs="Arial"/>
                <w:sz w:val="18"/>
                <w:szCs w:val="18"/>
              </w:rPr>
              <w:t>Vrednost navedenega sestava brez DDV</w:t>
            </w:r>
          </w:p>
        </w:tc>
        <w:tc>
          <w:tcPr>
            <w:tcW w:w="4706" w:type="dxa"/>
            <w:tcMar>
              <w:top w:w="80" w:type="dxa"/>
              <w:left w:w="80" w:type="dxa"/>
              <w:bottom w:w="80" w:type="dxa"/>
              <w:right w:w="80" w:type="dxa"/>
            </w:tcMar>
            <w:vAlign w:val="center"/>
          </w:tcPr>
          <w:p w14:paraId="074A0A7D" w14:textId="77777777" w:rsidR="00950069" w:rsidRPr="00950069" w:rsidRDefault="00950069" w:rsidP="0088097D">
            <w:pPr>
              <w:rPr>
                <w:rFonts w:ascii="Arial" w:hAnsi="Arial" w:cs="Arial"/>
                <w:sz w:val="18"/>
                <w:szCs w:val="18"/>
              </w:rPr>
            </w:pPr>
            <w:r w:rsidRPr="00950069">
              <w:rPr>
                <w:rFonts w:ascii="Arial" w:hAnsi="Arial" w:cs="Arial"/>
                <w:sz w:val="18"/>
                <w:szCs w:val="18"/>
              </w:rPr>
              <w:t>__________ EUR</w:t>
            </w:r>
          </w:p>
        </w:tc>
      </w:tr>
      <w:tr w:rsidR="00950069" w:rsidRPr="00950069" w14:paraId="069B90AA" w14:textId="77777777" w:rsidTr="0088097D">
        <w:trPr>
          <w:jc w:val="center"/>
        </w:trPr>
        <w:tc>
          <w:tcPr>
            <w:tcW w:w="4706" w:type="dxa"/>
            <w:tcMar>
              <w:top w:w="80" w:type="dxa"/>
              <w:left w:w="80" w:type="dxa"/>
              <w:bottom w:w="80" w:type="dxa"/>
              <w:right w:w="80" w:type="dxa"/>
            </w:tcMar>
            <w:vAlign w:val="center"/>
          </w:tcPr>
          <w:p w14:paraId="7AB08C45" w14:textId="77777777" w:rsidR="00950069" w:rsidRPr="00950069" w:rsidRDefault="00950069" w:rsidP="0088097D">
            <w:pPr>
              <w:rPr>
                <w:rFonts w:ascii="Arial" w:hAnsi="Arial" w:cs="Arial"/>
                <w:sz w:val="18"/>
                <w:szCs w:val="18"/>
              </w:rPr>
            </w:pPr>
            <w:r w:rsidRPr="00950069">
              <w:rPr>
                <w:rFonts w:ascii="Arial" w:hAnsi="Arial" w:cs="Arial"/>
                <w:sz w:val="18"/>
                <w:szCs w:val="18"/>
              </w:rPr>
              <w:t>Čas realizacije (od mesec/leto do mesec/leto)</w:t>
            </w:r>
          </w:p>
        </w:tc>
        <w:tc>
          <w:tcPr>
            <w:tcW w:w="4706" w:type="dxa"/>
            <w:tcMar>
              <w:top w:w="80" w:type="dxa"/>
              <w:left w:w="80" w:type="dxa"/>
              <w:bottom w:w="80" w:type="dxa"/>
              <w:right w:w="80" w:type="dxa"/>
            </w:tcMar>
            <w:vAlign w:val="center"/>
          </w:tcPr>
          <w:p w14:paraId="6202203C" w14:textId="77777777" w:rsidR="00950069" w:rsidRPr="00950069" w:rsidRDefault="00950069" w:rsidP="0088097D">
            <w:pPr>
              <w:rPr>
                <w:rFonts w:ascii="Arial" w:hAnsi="Arial" w:cs="Arial"/>
                <w:sz w:val="18"/>
                <w:szCs w:val="18"/>
              </w:rPr>
            </w:pPr>
          </w:p>
        </w:tc>
      </w:tr>
      <w:tr w:rsidR="00950069" w:rsidRPr="00950069" w14:paraId="79978D81" w14:textId="77777777" w:rsidTr="0088097D">
        <w:trPr>
          <w:jc w:val="center"/>
        </w:trPr>
        <w:tc>
          <w:tcPr>
            <w:tcW w:w="4706" w:type="dxa"/>
            <w:tcMar>
              <w:top w:w="80" w:type="dxa"/>
              <w:left w:w="80" w:type="dxa"/>
              <w:bottom w:w="80" w:type="dxa"/>
              <w:right w:w="80" w:type="dxa"/>
            </w:tcMar>
            <w:vAlign w:val="center"/>
          </w:tcPr>
          <w:p w14:paraId="19098EB2" w14:textId="77777777" w:rsidR="00950069" w:rsidRPr="00950069" w:rsidRDefault="00950069" w:rsidP="0088097D">
            <w:pPr>
              <w:rPr>
                <w:rFonts w:ascii="Arial" w:hAnsi="Arial" w:cs="Arial"/>
                <w:sz w:val="18"/>
                <w:szCs w:val="18"/>
              </w:rPr>
            </w:pPr>
            <w:r w:rsidRPr="00950069">
              <w:rPr>
                <w:rFonts w:ascii="Arial" w:hAnsi="Arial" w:cs="Arial"/>
                <w:sz w:val="18"/>
                <w:szCs w:val="18"/>
              </w:rPr>
              <w:t>Kontaktna oseba referenčnega naročnika (ime in priimek, telefon, e-mail)</w:t>
            </w:r>
          </w:p>
        </w:tc>
        <w:tc>
          <w:tcPr>
            <w:tcW w:w="4706" w:type="dxa"/>
            <w:tcMar>
              <w:top w:w="80" w:type="dxa"/>
              <w:left w:w="80" w:type="dxa"/>
              <w:bottom w:w="80" w:type="dxa"/>
              <w:right w:w="80" w:type="dxa"/>
            </w:tcMar>
            <w:vAlign w:val="center"/>
          </w:tcPr>
          <w:p w14:paraId="1EB3FA57" w14:textId="77777777" w:rsidR="00950069" w:rsidRPr="00950069" w:rsidRDefault="00950069" w:rsidP="0088097D">
            <w:pPr>
              <w:rPr>
                <w:rFonts w:ascii="Arial" w:hAnsi="Arial" w:cs="Arial"/>
                <w:sz w:val="18"/>
                <w:szCs w:val="18"/>
              </w:rPr>
            </w:pPr>
          </w:p>
        </w:tc>
      </w:tr>
    </w:tbl>
    <w:p w14:paraId="461C8D04" w14:textId="77777777" w:rsidR="00950069" w:rsidRDefault="00950069" w:rsidP="00950069">
      <w:pPr>
        <w:rPr>
          <w:rFonts w:ascii="Arial" w:hAnsi="Arial" w:cs="Arial"/>
          <w:sz w:val="18"/>
          <w:szCs w:val="18"/>
        </w:rPr>
      </w:pPr>
    </w:p>
    <w:p w14:paraId="11B14803" w14:textId="77777777" w:rsidR="00CB7185" w:rsidRPr="00950069" w:rsidRDefault="00CB7185" w:rsidP="00950069">
      <w:pPr>
        <w:rPr>
          <w:rFonts w:ascii="Arial" w:hAnsi="Arial" w:cs="Arial"/>
          <w:sz w:val="18"/>
          <w:szCs w:val="18"/>
        </w:rPr>
      </w:pPr>
    </w:p>
    <w:p w14:paraId="505AB5BC" w14:textId="77777777" w:rsidR="00950069" w:rsidRPr="00950069" w:rsidRDefault="00950069" w:rsidP="00950069">
      <w:pPr>
        <w:rPr>
          <w:rFonts w:ascii="Arial" w:hAnsi="Arial" w:cs="Arial"/>
          <w:sz w:val="18"/>
          <w:szCs w:val="18"/>
        </w:rPr>
      </w:pPr>
      <w:r w:rsidRPr="00950069">
        <w:rPr>
          <w:rFonts w:ascii="Arial" w:hAnsi="Arial" w:cs="Arial"/>
          <w:b/>
          <w:sz w:val="18"/>
          <w:szCs w:val="18"/>
        </w:rPr>
        <w:t>B) REFERENCE – PRETEŽNA IZVEDBA ALU SESTAVOV</w:t>
      </w:r>
    </w:p>
    <w:p w14:paraId="42FABA9F" w14:textId="77777777" w:rsidR="00950069" w:rsidRPr="00950069" w:rsidRDefault="00950069" w:rsidP="00950069">
      <w:pPr>
        <w:rPr>
          <w:rFonts w:ascii="Arial" w:hAnsi="Arial" w:cs="Arial"/>
          <w:sz w:val="18"/>
          <w:szCs w:val="18"/>
        </w:rPr>
      </w:pPr>
      <w:r w:rsidRPr="00950069">
        <w:rPr>
          <w:rFonts w:ascii="Arial" w:hAnsi="Arial" w:cs="Arial"/>
          <w:i/>
          <w:sz w:val="18"/>
          <w:szCs w:val="18"/>
        </w:rPr>
        <w:t>Ponudnik izpolni najmanj tri (3) reference. Za vsako dodatno referenco se ta del obrazca fotokopira.</w:t>
      </w:r>
    </w:p>
    <w:p w14:paraId="27D650FC" w14:textId="77777777" w:rsidR="00950069" w:rsidRPr="00950069" w:rsidRDefault="00950069" w:rsidP="00950069">
      <w:pPr>
        <w:rPr>
          <w:rFonts w:ascii="Arial" w:hAnsi="Arial" w:cs="Arial"/>
          <w:sz w:val="18"/>
          <w:szCs w:val="18"/>
        </w:rPr>
      </w:pPr>
      <w:r w:rsidRPr="00950069">
        <w:rPr>
          <w:rFonts w:ascii="Arial" w:hAnsi="Arial" w:cs="Arial"/>
          <w:b/>
          <w:sz w:val="18"/>
          <w:szCs w:val="18"/>
        </w:rPr>
        <w:t>Referenca št. 1</w:t>
      </w:r>
    </w:p>
    <w:tbl>
      <w:tblPr>
        <w:tblStyle w:val="TableGrid"/>
        <w:tblW w:w="0" w:type="auto"/>
        <w:jc w:val="center"/>
        <w:tblLayout w:type="fixed"/>
        <w:tblLook w:val="04A0" w:firstRow="1" w:lastRow="0" w:firstColumn="1" w:lastColumn="0" w:noHBand="0" w:noVBand="1"/>
      </w:tblPr>
      <w:tblGrid>
        <w:gridCol w:w="4706"/>
        <w:gridCol w:w="4706"/>
      </w:tblGrid>
      <w:tr w:rsidR="00950069" w:rsidRPr="00950069" w14:paraId="202378A7" w14:textId="77777777" w:rsidTr="0088097D">
        <w:trPr>
          <w:jc w:val="center"/>
        </w:trPr>
        <w:tc>
          <w:tcPr>
            <w:tcW w:w="4706" w:type="dxa"/>
            <w:tcMar>
              <w:top w:w="80" w:type="dxa"/>
              <w:left w:w="80" w:type="dxa"/>
              <w:bottom w:w="80" w:type="dxa"/>
              <w:right w:w="80" w:type="dxa"/>
            </w:tcMar>
            <w:vAlign w:val="center"/>
          </w:tcPr>
          <w:p w14:paraId="63EDAA9D" w14:textId="77777777" w:rsidR="00950069" w:rsidRPr="00950069" w:rsidRDefault="00950069" w:rsidP="0088097D">
            <w:pPr>
              <w:rPr>
                <w:rFonts w:ascii="Arial" w:hAnsi="Arial" w:cs="Arial"/>
                <w:sz w:val="18"/>
                <w:szCs w:val="18"/>
              </w:rPr>
            </w:pPr>
            <w:r w:rsidRPr="00950069">
              <w:rPr>
                <w:rFonts w:ascii="Arial" w:hAnsi="Arial" w:cs="Arial"/>
                <w:sz w:val="18"/>
                <w:szCs w:val="18"/>
              </w:rPr>
              <w:t>Referenčni naročnik (naziv in naslov)</w:t>
            </w:r>
          </w:p>
        </w:tc>
        <w:tc>
          <w:tcPr>
            <w:tcW w:w="4706" w:type="dxa"/>
            <w:tcMar>
              <w:top w:w="80" w:type="dxa"/>
              <w:left w:w="80" w:type="dxa"/>
              <w:bottom w:w="80" w:type="dxa"/>
              <w:right w:w="80" w:type="dxa"/>
            </w:tcMar>
            <w:vAlign w:val="center"/>
          </w:tcPr>
          <w:p w14:paraId="2FB7256C" w14:textId="77777777" w:rsidR="00950069" w:rsidRPr="00950069" w:rsidRDefault="00950069" w:rsidP="0088097D">
            <w:pPr>
              <w:rPr>
                <w:rFonts w:ascii="Arial" w:hAnsi="Arial" w:cs="Arial"/>
                <w:sz w:val="18"/>
                <w:szCs w:val="18"/>
              </w:rPr>
            </w:pPr>
          </w:p>
        </w:tc>
      </w:tr>
      <w:tr w:rsidR="00950069" w:rsidRPr="00950069" w14:paraId="713C821E" w14:textId="77777777" w:rsidTr="0088097D">
        <w:trPr>
          <w:jc w:val="center"/>
        </w:trPr>
        <w:tc>
          <w:tcPr>
            <w:tcW w:w="4706" w:type="dxa"/>
            <w:tcMar>
              <w:top w:w="80" w:type="dxa"/>
              <w:left w:w="80" w:type="dxa"/>
              <w:bottom w:w="80" w:type="dxa"/>
              <w:right w:w="80" w:type="dxa"/>
            </w:tcMar>
            <w:vAlign w:val="center"/>
          </w:tcPr>
          <w:p w14:paraId="0BD85F09" w14:textId="77777777" w:rsidR="00950069" w:rsidRPr="00950069" w:rsidRDefault="00950069" w:rsidP="0088097D">
            <w:pPr>
              <w:rPr>
                <w:rFonts w:ascii="Arial" w:hAnsi="Arial" w:cs="Arial"/>
                <w:sz w:val="18"/>
                <w:szCs w:val="18"/>
              </w:rPr>
            </w:pPr>
            <w:r w:rsidRPr="00950069">
              <w:rPr>
                <w:rFonts w:ascii="Arial" w:hAnsi="Arial" w:cs="Arial"/>
                <w:sz w:val="18"/>
                <w:szCs w:val="18"/>
              </w:rPr>
              <w:t>Naziv referenčnega projekta / objekta</w:t>
            </w:r>
          </w:p>
        </w:tc>
        <w:tc>
          <w:tcPr>
            <w:tcW w:w="4706" w:type="dxa"/>
            <w:tcMar>
              <w:top w:w="80" w:type="dxa"/>
              <w:left w:w="80" w:type="dxa"/>
              <w:bottom w:w="80" w:type="dxa"/>
              <w:right w:w="80" w:type="dxa"/>
            </w:tcMar>
            <w:vAlign w:val="center"/>
          </w:tcPr>
          <w:p w14:paraId="06C290DF" w14:textId="77777777" w:rsidR="00950069" w:rsidRPr="00950069" w:rsidRDefault="00950069" w:rsidP="0088097D">
            <w:pPr>
              <w:rPr>
                <w:rFonts w:ascii="Arial" w:hAnsi="Arial" w:cs="Arial"/>
                <w:sz w:val="18"/>
                <w:szCs w:val="18"/>
              </w:rPr>
            </w:pPr>
          </w:p>
        </w:tc>
      </w:tr>
      <w:tr w:rsidR="00950069" w:rsidRPr="00950069" w14:paraId="0FCE212B" w14:textId="77777777" w:rsidTr="0088097D">
        <w:trPr>
          <w:jc w:val="center"/>
        </w:trPr>
        <w:tc>
          <w:tcPr>
            <w:tcW w:w="4706" w:type="dxa"/>
            <w:tcMar>
              <w:top w:w="80" w:type="dxa"/>
              <w:left w:w="80" w:type="dxa"/>
              <w:bottom w:w="80" w:type="dxa"/>
              <w:right w:w="80" w:type="dxa"/>
            </w:tcMar>
            <w:vAlign w:val="center"/>
          </w:tcPr>
          <w:p w14:paraId="3958A133" w14:textId="77777777" w:rsidR="00950069" w:rsidRPr="00950069" w:rsidRDefault="00950069" w:rsidP="0088097D">
            <w:pPr>
              <w:rPr>
                <w:rFonts w:ascii="Arial" w:hAnsi="Arial" w:cs="Arial"/>
                <w:sz w:val="18"/>
                <w:szCs w:val="18"/>
              </w:rPr>
            </w:pPr>
            <w:r w:rsidRPr="00950069">
              <w:rPr>
                <w:rFonts w:ascii="Arial" w:hAnsi="Arial" w:cs="Arial"/>
                <w:sz w:val="18"/>
                <w:szCs w:val="18"/>
              </w:rPr>
              <w:t>Naročilo je obsegalo pretežno izvedbo ALU sestavov</w:t>
            </w:r>
          </w:p>
        </w:tc>
        <w:tc>
          <w:tcPr>
            <w:tcW w:w="4706" w:type="dxa"/>
            <w:tcMar>
              <w:top w:w="80" w:type="dxa"/>
              <w:left w:w="80" w:type="dxa"/>
              <w:bottom w:w="80" w:type="dxa"/>
              <w:right w:w="80" w:type="dxa"/>
            </w:tcMar>
            <w:vAlign w:val="center"/>
          </w:tcPr>
          <w:p w14:paraId="182CF560" w14:textId="77777777" w:rsidR="00950069" w:rsidRPr="00950069" w:rsidRDefault="00950069" w:rsidP="0088097D">
            <w:pPr>
              <w:rPr>
                <w:rFonts w:ascii="Arial" w:hAnsi="Arial" w:cs="Arial"/>
                <w:sz w:val="18"/>
                <w:szCs w:val="18"/>
              </w:rPr>
            </w:pPr>
            <w:r w:rsidRPr="00950069">
              <w:rPr>
                <w:rFonts w:ascii="Segoe UI Symbol" w:hAnsi="Segoe UI Symbol" w:cs="Segoe UI Symbol"/>
                <w:sz w:val="18"/>
                <w:szCs w:val="18"/>
              </w:rPr>
              <w:t>☐</w:t>
            </w:r>
            <w:r w:rsidRPr="00950069">
              <w:rPr>
                <w:rFonts w:ascii="Arial" w:hAnsi="Arial" w:cs="Arial"/>
                <w:sz w:val="18"/>
                <w:szCs w:val="18"/>
              </w:rPr>
              <w:t xml:space="preserve"> DA</w:t>
            </w:r>
          </w:p>
        </w:tc>
      </w:tr>
      <w:tr w:rsidR="00950069" w:rsidRPr="00950069" w14:paraId="4EAD0AEB" w14:textId="77777777" w:rsidTr="0088097D">
        <w:trPr>
          <w:jc w:val="center"/>
        </w:trPr>
        <w:tc>
          <w:tcPr>
            <w:tcW w:w="4706" w:type="dxa"/>
            <w:tcMar>
              <w:top w:w="80" w:type="dxa"/>
              <w:left w:w="80" w:type="dxa"/>
              <w:bottom w:w="80" w:type="dxa"/>
              <w:right w:w="80" w:type="dxa"/>
            </w:tcMar>
            <w:vAlign w:val="center"/>
          </w:tcPr>
          <w:p w14:paraId="71DB386C" w14:textId="77777777" w:rsidR="00950069" w:rsidRPr="00950069" w:rsidRDefault="00950069" w:rsidP="0088097D">
            <w:pPr>
              <w:rPr>
                <w:rFonts w:ascii="Arial" w:hAnsi="Arial" w:cs="Arial"/>
                <w:sz w:val="18"/>
                <w:szCs w:val="18"/>
              </w:rPr>
            </w:pPr>
            <w:r w:rsidRPr="00950069">
              <w:rPr>
                <w:rFonts w:ascii="Arial" w:hAnsi="Arial" w:cs="Arial"/>
                <w:sz w:val="18"/>
                <w:szCs w:val="18"/>
              </w:rPr>
              <w:t>Vrednost izvedenih ALU sestavov na istem objektu brez DDV</w:t>
            </w:r>
          </w:p>
        </w:tc>
        <w:tc>
          <w:tcPr>
            <w:tcW w:w="4706" w:type="dxa"/>
            <w:tcMar>
              <w:top w:w="80" w:type="dxa"/>
              <w:left w:w="80" w:type="dxa"/>
              <w:bottom w:w="80" w:type="dxa"/>
              <w:right w:w="80" w:type="dxa"/>
            </w:tcMar>
            <w:vAlign w:val="center"/>
          </w:tcPr>
          <w:p w14:paraId="02108438" w14:textId="77777777" w:rsidR="00950069" w:rsidRPr="00950069" w:rsidRDefault="00950069" w:rsidP="0088097D">
            <w:pPr>
              <w:rPr>
                <w:rFonts w:ascii="Arial" w:hAnsi="Arial" w:cs="Arial"/>
                <w:sz w:val="18"/>
                <w:szCs w:val="18"/>
              </w:rPr>
            </w:pPr>
            <w:r w:rsidRPr="00950069">
              <w:rPr>
                <w:rFonts w:ascii="Arial" w:hAnsi="Arial" w:cs="Arial"/>
                <w:sz w:val="18"/>
                <w:szCs w:val="18"/>
              </w:rPr>
              <w:t>__________ EUR</w:t>
            </w:r>
          </w:p>
        </w:tc>
      </w:tr>
      <w:tr w:rsidR="00950069" w:rsidRPr="00950069" w14:paraId="02BF3C92" w14:textId="77777777" w:rsidTr="0088097D">
        <w:trPr>
          <w:jc w:val="center"/>
        </w:trPr>
        <w:tc>
          <w:tcPr>
            <w:tcW w:w="4706" w:type="dxa"/>
            <w:tcMar>
              <w:top w:w="80" w:type="dxa"/>
              <w:left w:w="80" w:type="dxa"/>
              <w:bottom w:w="80" w:type="dxa"/>
              <w:right w:w="80" w:type="dxa"/>
            </w:tcMar>
            <w:vAlign w:val="center"/>
          </w:tcPr>
          <w:p w14:paraId="5F88CA83" w14:textId="77777777" w:rsidR="00950069" w:rsidRPr="00950069" w:rsidRDefault="00950069" w:rsidP="0088097D">
            <w:pPr>
              <w:rPr>
                <w:rFonts w:ascii="Arial" w:hAnsi="Arial" w:cs="Arial"/>
                <w:sz w:val="18"/>
                <w:szCs w:val="18"/>
              </w:rPr>
            </w:pPr>
            <w:r w:rsidRPr="00950069">
              <w:rPr>
                <w:rFonts w:ascii="Arial" w:hAnsi="Arial" w:cs="Arial"/>
                <w:sz w:val="18"/>
                <w:szCs w:val="18"/>
              </w:rPr>
              <w:t>Celotna vrednost pogodbe brez DDV</w:t>
            </w:r>
          </w:p>
        </w:tc>
        <w:tc>
          <w:tcPr>
            <w:tcW w:w="4706" w:type="dxa"/>
            <w:tcMar>
              <w:top w:w="80" w:type="dxa"/>
              <w:left w:w="80" w:type="dxa"/>
              <w:bottom w:w="80" w:type="dxa"/>
              <w:right w:w="80" w:type="dxa"/>
            </w:tcMar>
            <w:vAlign w:val="center"/>
          </w:tcPr>
          <w:p w14:paraId="1DCDFF13" w14:textId="77777777" w:rsidR="00950069" w:rsidRPr="00950069" w:rsidRDefault="00950069" w:rsidP="0088097D">
            <w:pPr>
              <w:rPr>
                <w:rFonts w:ascii="Arial" w:hAnsi="Arial" w:cs="Arial"/>
                <w:sz w:val="18"/>
                <w:szCs w:val="18"/>
              </w:rPr>
            </w:pPr>
            <w:r w:rsidRPr="00950069">
              <w:rPr>
                <w:rFonts w:ascii="Arial" w:hAnsi="Arial" w:cs="Arial"/>
                <w:sz w:val="18"/>
                <w:szCs w:val="18"/>
              </w:rPr>
              <w:t>__________ EUR</w:t>
            </w:r>
          </w:p>
        </w:tc>
      </w:tr>
      <w:tr w:rsidR="00950069" w:rsidRPr="00950069" w14:paraId="1E572B30" w14:textId="77777777" w:rsidTr="0088097D">
        <w:trPr>
          <w:jc w:val="center"/>
        </w:trPr>
        <w:tc>
          <w:tcPr>
            <w:tcW w:w="4706" w:type="dxa"/>
            <w:tcMar>
              <w:top w:w="80" w:type="dxa"/>
              <w:left w:w="80" w:type="dxa"/>
              <w:bottom w:w="80" w:type="dxa"/>
              <w:right w:w="80" w:type="dxa"/>
            </w:tcMar>
            <w:vAlign w:val="center"/>
          </w:tcPr>
          <w:p w14:paraId="7D835725" w14:textId="77777777" w:rsidR="00950069" w:rsidRPr="00950069" w:rsidRDefault="00950069" w:rsidP="0088097D">
            <w:pPr>
              <w:rPr>
                <w:rFonts w:ascii="Arial" w:hAnsi="Arial" w:cs="Arial"/>
                <w:sz w:val="18"/>
                <w:szCs w:val="18"/>
              </w:rPr>
            </w:pPr>
            <w:r w:rsidRPr="00950069">
              <w:rPr>
                <w:rFonts w:ascii="Arial" w:hAnsi="Arial" w:cs="Arial"/>
                <w:sz w:val="18"/>
                <w:szCs w:val="18"/>
              </w:rPr>
              <w:t>Čas realizacije (od mesec/leto do mesec/leto)</w:t>
            </w:r>
          </w:p>
        </w:tc>
        <w:tc>
          <w:tcPr>
            <w:tcW w:w="4706" w:type="dxa"/>
            <w:tcMar>
              <w:top w:w="80" w:type="dxa"/>
              <w:left w:w="80" w:type="dxa"/>
              <w:bottom w:w="80" w:type="dxa"/>
              <w:right w:w="80" w:type="dxa"/>
            </w:tcMar>
            <w:vAlign w:val="center"/>
          </w:tcPr>
          <w:p w14:paraId="32B329CB" w14:textId="77777777" w:rsidR="00950069" w:rsidRPr="00950069" w:rsidRDefault="00950069" w:rsidP="0088097D">
            <w:pPr>
              <w:rPr>
                <w:rFonts w:ascii="Arial" w:hAnsi="Arial" w:cs="Arial"/>
                <w:sz w:val="18"/>
                <w:szCs w:val="18"/>
              </w:rPr>
            </w:pPr>
          </w:p>
        </w:tc>
      </w:tr>
      <w:tr w:rsidR="00950069" w:rsidRPr="00950069" w14:paraId="432AC227" w14:textId="77777777" w:rsidTr="0088097D">
        <w:trPr>
          <w:jc w:val="center"/>
        </w:trPr>
        <w:tc>
          <w:tcPr>
            <w:tcW w:w="4706" w:type="dxa"/>
            <w:tcMar>
              <w:top w:w="80" w:type="dxa"/>
              <w:left w:w="80" w:type="dxa"/>
              <w:bottom w:w="80" w:type="dxa"/>
              <w:right w:w="80" w:type="dxa"/>
            </w:tcMar>
            <w:vAlign w:val="center"/>
          </w:tcPr>
          <w:p w14:paraId="11208D22" w14:textId="77777777" w:rsidR="00950069" w:rsidRPr="00950069" w:rsidRDefault="00950069" w:rsidP="0088097D">
            <w:pPr>
              <w:rPr>
                <w:rFonts w:ascii="Arial" w:hAnsi="Arial" w:cs="Arial"/>
                <w:sz w:val="18"/>
                <w:szCs w:val="18"/>
              </w:rPr>
            </w:pPr>
            <w:r w:rsidRPr="00950069">
              <w:rPr>
                <w:rFonts w:ascii="Arial" w:hAnsi="Arial" w:cs="Arial"/>
                <w:sz w:val="18"/>
                <w:szCs w:val="18"/>
              </w:rPr>
              <w:t>Kontaktna oseba referenčnega naročnika (ime in priimek, telefon, e-mail)</w:t>
            </w:r>
          </w:p>
        </w:tc>
        <w:tc>
          <w:tcPr>
            <w:tcW w:w="4706" w:type="dxa"/>
            <w:tcMar>
              <w:top w:w="80" w:type="dxa"/>
              <w:left w:w="80" w:type="dxa"/>
              <w:bottom w:w="80" w:type="dxa"/>
              <w:right w:w="80" w:type="dxa"/>
            </w:tcMar>
            <w:vAlign w:val="center"/>
          </w:tcPr>
          <w:p w14:paraId="28D309C6" w14:textId="77777777" w:rsidR="00950069" w:rsidRPr="00950069" w:rsidRDefault="00950069" w:rsidP="0088097D">
            <w:pPr>
              <w:rPr>
                <w:rFonts w:ascii="Arial" w:hAnsi="Arial" w:cs="Arial"/>
                <w:sz w:val="18"/>
                <w:szCs w:val="18"/>
              </w:rPr>
            </w:pPr>
          </w:p>
        </w:tc>
      </w:tr>
    </w:tbl>
    <w:p w14:paraId="5A67281C" w14:textId="77777777" w:rsidR="00950069" w:rsidRPr="00950069" w:rsidRDefault="00950069" w:rsidP="00950069">
      <w:pPr>
        <w:rPr>
          <w:rFonts w:ascii="Arial" w:hAnsi="Arial" w:cs="Arial"/>
          <w:sz w:val="18"/>
          <w:szCs w:val="18"/>
        </w:rPr>
      </w:pPr>
    </w:p>
    <w:p w14:paraId="427AA120" w14:textId="77777777" w:rsidR="00950069" w:rsidRPr="00950069" w:rsidRDefault="00950069" w:rsidP="00950069">
      <w:pPr>
        <w:rPr>
          <w:rFonts w:ascii="Arial" w:hAnsi="Arial" w:cs="Arial"/>
          <w:sz w:val="18"/>
          <w:szCs w:val="18"/>
        </w:rPr>
      </w:pPr>
      <w:r w:rsidRPr="00950069">
        <w:rPr>
          <w:rFonts w:ascii="Arial" w:hAnsi="Arial" w:cs="Arial"/>
          <w:b/>
          <w:sz w:val="18"/>
          <w:szCs w:val="18"/>
        </w:rPr>
        <w:t>Referenca št. 2</w:t>
      </w:r>
    </w:p>
    <w:tbl>
      <w:tblPr>
        <w:tblStyle w:val="TableGrid"/>
        <w:tblW w:w="0" w:type="auto"/>
        <w:jc w:val="center"/>
        <w:tblLayout w:type="fixed"/>
        <w:tblLook w:val="04A0" w:firstRow="1" w:lastRow="0" w:firstColumn="1" w:lastColumn="0" w:noHBand="0" w:noVBand="1"/>
      </w:tblPr>
      <w:tblGrid>
        <w:gridCol w:w="4706"/>
        <w:gridCol w:w="4706"/>
      </w:tblGrid>
      <w:tr w:rsidR="00950069" w:rsidRPr="00950069" w14:paraId="49D84B25" w14:textId="77777777" w:rsidTr="0088097D">
        <w:trPr>
          <w:jc w:val="center"/>
        </w:trPr>
        <w:tc>
          <w:tcPr>
            <w:tcW w:w="4706" w:type="dxa"/>
            <w:tcMar>
              <w:top w:w="80" w:type="dxa"/>
              <w:left w:w="80" w:type="dxa"/>
              <w:bottom w:w="80" w:type="dxa"/>
              <w:right w:w="80" w:type="dxa"/>
            </w:tcMar>
            <w:vAlign w:val="center"/>
          </w:tcPr>
          <w:p w14:paraId="75841220" w14:textId="77777777" w:rsidR="00950069" w:rsidRPr="00950069" w:rsidRDefault="00950069" w:rsidP="0088097D">
            <w:pPr>
              <w:rPr>
                <w:rFonts w:ascii="Arial" w:hAnsi="Arial" w:cs="Arial"/>
                <w:sz w:val="18"/>
                <w:szCs w:val="18"/>
              </w:rPr>
            </w:pPr>
            <w:r w:rsidRPr="00950069">
              <w:rPr>
                <w:rFonts w:ascii="Arial" w:hAnsi="Arial" w:cs="Arial"/>
                <w:sz w:val="18"/>
                <w:szCs w:val="18"/>
              </w:rPr>
              <w:t>Referenčni naročnik (naziv in naslov)</w:t>
            </w:r>
          </w:p>
        </w:tc>
        <w:tc>
          <w:tcPr>
            <w:tcW w:w="4706" w:type="dxa"/>
            <w:tcMar>
              <w:top w:w="80" w:type="dxa"/>
              <w:left w:w="80" w:type="dxa"/>
              <w:bottom w:w="80" w:type="dxa"/>
              <w:right w:w="80" w:type="dxa"/>
            </w:tcMar>
            <w:vAlign w:val="center"/>
          </w:tcPr>
          <w:p w14:paraId="66B85D18" w14:textId="77777777" w:rsidR="00950069" w:rsidRPr="00950069" w:rsidRDefault="00950069" w:rsidP="0088097D">
            <w:pPr>
              <w:rPr>
                <w:rFonts w:ascii="Arial" w:hAnsi="Arial" w:cs="Arial"/>
                <w:sz w:val="18"/>
                <w:szCs w:val="18"/>
              </w:rPr>
            </w:pPr>
          </w:p>
        </w:tc>
      </w:tr>
      <w:tr w:rsidR="00950069" w:rsidRPr="00950069" w14:paraId="2ECC4792" w14:textId="77777777" w:rsidTr="0088097D">
        <w:trPr>
          <w:jc w:val="center"/>
        </w:trPr>
        <w:tc>
          <w:tcPr>
            <w:tcW w:w="4706" w:type="dxa"/>
            <w:tcMar>
              <w:top w:w="80" w:type="dxa"/>
              <w:left w:w="80" w:type="dxa"/>
              <w:bottom w:w="80" w:type="dxa"/>
              <w:right w:w="80" w:type="dxa"/>
            </w:tcMar>
            <w:vAlign w:val="center"/>
          </w:tcPr>
          <w:p w14:paraId="09C793BA" w14:textId="77777777" w:rsidR="00950069" w:rsidRPr="00950069" w:rsidRDefault="00950069" w:rsidP="0088097D">
            <w:pPr>
              <w:rPr>
                <w:rFonts w:ascii="Arial" w:hAnsi="Arial" w:cs="Arial"/>
                <w:sz w:val="18"/>
                <w:szCs w:val="18"/>
              </w:rPr>
            </w:pPr>
            <w:r w:rsidRPr="00950069">
              <w:rPr>
                <w:rFonts w:ascii="Arial" w:hAnsi="Arial" w:cs="Arial"/>
                <w:sz w:val="18"/>
                <w:szCs w:val="18"/>
              </w:rPr>
              <w:t>Naziv referenčnega projekta / objekta</w:t>
            </w:r>
          </w:p>
        </w:tc>
        <w:tc>
          <w:tcPr>
            <w:tcW w:w="4706" w:type="dxa"/>
            <w:tcMar>
              <w:top w:w="80" w:type="dxa"/>
              <w:left w:w="80" w:type="dxa"/>
              <w:bottom w:w="80" w:type="dxa"/>
              <w:right w:w="80" w:type="dxa"/>
            </w:tcMar>
            <w:vAlign w:val="center"/>
          </w:tcPr>
          <w:p w14:paraId="487AEC69" w14:textId="77777777" w:rsidR="00950069" w:rsidRPr="00950069" w:rsidRDefault="00950069" w:rsidP="0088097D">
            <w:pPr>
              <w:rPr>
                <w:rFonts w:ascii="Arial" w:hAnsi="Arial" w:cs="Arial"/>
                <w:sz w:val="18"/>
                <w:szCs w:val="18"/>
              </w:rPr>
            </w:pPr>
          </w:p>
        </w:tc>
      </w:tr>
      <w:tr w:rsidR="00950069" w:rsidRPr="00950069" w14:paraId="787C2956" w14:textId="77777777" w:rsidTr="0088097D">
        <w:trPr>
          <w:jc w:val="center"/>
        </w:trPr>
        <w:tc>
          <w:tcPr>
            <w:tcW w:w="4706" w:type="dxa"/>
            <w:tcMar>
              <w:top w:w="80" w:type="dxa"/>
              <w:left w:w="80" w:type="dxa"/>
              <w:bottom w:w="80" w:type="dxa"/>
              <w:right w:w="80" w:type="dxa"/>
            </w:tcMar>
            <w:vAlign w:val="center"/>
          </w:tcPr>
          <w:p w14:paraId="6DE27431" w14:textId="77777777" w:rsidR="00950069" w:rsidRPr="00950069" w:rsidRDefault="00950069" w:rsidP="0088097D">
            <w:pPr>
              <w:rPr>
                <w:rFonts w:ascii="Arial" w:hAnsi="Arial" w:cs="Arial"/>
                <w:sz w:val="18"/>
                <w:szCs w:val="18"/>
              </w:rPr>
            </w:pPr>
            <w:r w:rsidRPr="00950069">
              <w:rPr>
                <w:rFonts w:ascii="Arial" w:hAnsi="Arial" w:cs="Arial"/>
                <w:sz w:val="18"/>
                <w:szCs w:val="18"/>
              </w:rPr>
              <w:lastRenderedPageBreak/>
              <w:t>Naročilo je obsegalo pretežno izvedbo ALU sestavov</w:t>
            </w:r>
          </w:p>
        </w:tc>
        <w:tc>
          <w:tcPr>
            <w:tcW w:w="4706" w:type="dxa"/>
            <w:tcMar>
              <w:top w:w="80" w:type="dxa"/>
              <w:left w:w="80" w:type="dxa"/>
              <w:bottom w:w="80" w:type="dxa"/>
              <w:right w:w="80" w:type="dxa"/>
            </w:tcMar>
            <w:vAlign w:val="center"/>
          </w:tcPr>
          <w:p w14:paraId="239078EF" w14:textId="77777777" w:rsidR="00950069" w:rsidRPr="00950069" w:rsidRDefault="00950069" w:rsidP="0088097D">
            <w:pPr>
              <w:rPr>
                <w:rFonts w:ascii="Arial" w:hAnsi="Arial" w:cs="Arial"/>
                <w:sz w:val="18"/>
                <w:szCs w:val="18"/>
              </w:rPr>
            </w:pPr>
            <w:r w:rsidRPr="00950069">
              <w:rPr>
                <w:rFonts w:ascii="Segoe UI Symbol" w:hAnsi="Segoe UI Symbol" w:cs="Segoe UI Symbol"/>
                <w:sz w:val="18"/>
                <w:szCs w:val="18"/>
              </w:rPr>
              <w:t>☐</w:t>
            </w:r>
            <w:r w:rsidRPr="00950069">
              <w:rPr>
                <w:rFonts w:ascii="Arial" w:hAnsi="Arial" w:cs="Arial"/>
                <w:sz w:val="18"/>
                <w:szCs w:val="18"/>
              </w:rPr>
              <w:t xml:space="preserve"> DA</w:t>
            </w:r>
          </w:p>
        </w:tc>
      </w:tr>
      <w:tr w:rsidR="00950069" w:rsidRPr="00950069" w14:paraId="540B7462" w14:textId="77777777" w:rsidTr="0088097D">
        <w:trPr>
          <w:jc w:val="center"/>
        </w:trPr>
        <w:tc>
          <w:tcPr>
            <w:tcW w:w="4706" w:type="dxa"/>
            <w:tcMar>
              <w:top w:w="80" w:type="dxa"/>
              <w:left w:w="80" w:type="dxa"/>
              <w:bottom w:w="80" w:type="dxa"/>
              <w:right w:w="80" w:type="dxa"/>
            </w:tcMar>
            <w:vAlign w:val="center"/>
          </w:tcPr>
          <w:p w14:paraId="4E4AB124" w14:textId="77777777" w:rsidR="00950069" w:rsidRPr="00950069" w:rsidRDefault="00950069" w:rsidP="0088097D">
            <w:pPr>
              <w:rPr>
                <w:rFonts w:ascii="Arial" w:hAnsi="Arial" w:cs="Arial"/>
                <w:sz w:val="18"/>
                <w:szCs w:val="18"/>
              </w:rPr>
            </w:pPr>
            <w:r w:rsidRPr="00950069">
              <w:rPr>
                <w:rFonts w:ascii="Arial" w:hAnsi="Arial" w:cs="Arial"/>
                <w:sz w:val="18"/>
                <w:szCs w:val="18"/>
              </w:rPr>
              <w:t>Vrednost izvedenih ALU sestavov na istem objektu brez DDV</w:t>
            </w:r>
          </w:p>
        </w:tc>
        <w:tc>
          <w:tcPr>
            <w:tcW w:w="4706" w:type="dxa"/>
            <w:tcMar>
              <w:top w:w="80" w:type="dxa"/>
              <w:left w:w="80" w:type="dxa"/>
              <w:bottom w:w="80" w:type="dxa"/>
              <w:right w:w="80" w:type="dxa"/>
            </w:tcMar>
            <w:vAlign w:val="center"/>
          </w:tcPr>
          <w:p w14:paraId="227A974F" w14:textId="77777777" w:rsidR="00950069" w:rsidRPr="00950069" w:rsidRDefault="00950069" w:rsidP="0088097D">
            <w:pPr>
              <w:rPr>
                <w:rFonts w:ascii="Arial" w:hAnsi="Arial" w:cs="Arial"/>
                <w:sz w:val="18"/>
                <w:szCs w:val="18"/>
              </w:rPr>
            </w:pPr>
            <w:r w:rsidRPr="00950069">
              <w:rPr>
                <w:rFonts w:ascii="Arial" w:hAnsi="Arial" w:cs="Arial"/>
                <w:sz w:val="18"/>
                <w:szCs w:val="18"/>
              </w:rPr>
              <w:t>__________ EUR</w:t>
            </w:r>
          </w:p>
        </w:tc>
      </w:tr>
      <w:tr w:rsidR="00950069" w:rsidRPr="00950069" w14:paraId="7F0BF6A3" w14:textId="77777777" w:rsidTr="0088097D">
        <w:trPr>
          <w:jc w:val="center"/>
        </w:trPr>
        <w:tc>
          <w:tcPr>
            <w:tcW w:w="4706" w:type="dxa"/>
            <w:tcMar>
              <w:top w:w="80" w:type="dxa"/>
              <w:left w:w="80" w:type="dxa"/>
              <w:bottom w:w="80" w:type="dxa"/>
              <w:right w:w="80" w:type="dxa"/>
            </w:tcMar>
            <w:vAlign w:val="center"/>
          </w:tcPr>
          <w:p w14:paraId="567CC6C4" w14:textId="77777777" w:rsidR="00950069" w:rsidRPr="00950069" w:rsidRDefault="00950069" w:rsidP="0088097D">
            <w:pPr>
              <w:rPr>
                <w:rFonts w:ascii="Arial" w:hAnsi="Arial" w:cs="Arial"/>
                <w:sz w:val="18"/>
                <w:szCs w:val="18"/>
              </w:rPr>
            </w:pPr>
            <w:r w:rsidRPr="00950069">
              <w:rPr>
                <w:rFonts w:ascii="Arial" w:hAnsi="Arial" w:cs="Arial"/>
                <w:sz w:val="18"/>
                <w:szCs w:val="18"/>
              </w:rPr>
              <w:t>Celotna vrednost pogodbe brez DDV</w:t>
            </w:r>
          </w:p>
        </w:tc>
        <w:tc>
          <w:tcPr>
            <w:tcW w:w="4706" w:type="dxa"/>
            <w:tcMar>
              <w:top w:w="80" w:type="dxa"/>
              <w:left w:w="80" w:type="dxa"/>
              <w:bottom w:w="80" w:type="dxa"/>
              <w:right w:w="80" w:type="dxa"/>
            </w:tcMar>
            <w:vAlign w:val="center"/>
          </w:tcPr>
          <w:p w14:paraId="0BE22E04" w14:textId="77777777" w:rsidR="00950069" w:rsidRPr="00950069" w:rsidRDefault="00950069" w:rsidP="0088097D">
            <w:pPr>
              <w:rPr>
                <w:rFonts w:ascii="Arial" w:hAnsi="Arial" w:cs="Arial"/>
                <w:sz w:val="18"/>
                <w:szCs w:val="18"/>
              </w:rPr>
            </w:pPr>
            <w:r w:rsidRPr="00950069">
              <w:rPr>
                <w:rFonts w:ascii="Arial" w:hAnsi="Arial" w:cs="Arial"/>
                <w:sz w:val="18"/>
                <w:szCs w:val="18"/>
              </w:rPr>
              <w:t>__________ EUR</w:t>
            </w:r>
          </w:p>
        </w:tc>
      </w:tr>
      <w:tr w:rsidR="00950069" w:rsidRPr="00950069" w14:paraId="28F9D8FF" w14:textId="77777777" w:rsidTr="0088097D">
        <w:trPr>
          <w:jc w:val="center"/>
        </w:trPr>
        <w:tc>
          <w:tcPr>
            <w:tcW w:w="4706" w:type="dxa"/>
            <w:tcMar>
              <w:top w:w="80" w:type="dxa"/>
              <w:left w:w="80" w:type="dxa"/>
              <w:bottom w:w="80" w:type="dxa"/>
              <w:right w:w="80" w:type="dxa"/>
            </w:tcMar>
            <w:vAlign w:val="center"/>
          </w:tcPr>
          <w:p w14:paraId="0901CB59" w14:textId="77777777" w:rsidR="00950069" w:rsidRPr="00950069" w:rsidRDefault="00950069" w:rsidP="0088097D">
            <w:pPr>
              <w:rPr>
                <w:rFonts w:ascii="Arial" w:hAnsi="Arial" w:cs="Arial"/>
                <w:sz w:val="18"/>
                <w:szCs w:val="18"/>
              </w:rPr>
            </w:pPr>
            <w:r w:rsidRPr="00950069">
              <w:rPr>
                <w:rFonts w:ascii="Arial" w:hAnsi="Arial" w:cs="Arial"/>
                <w:sz w:val="18"/>
                <w:szCs w:val="18"/>
              </w:rPr>
              <w:t>Čas realizacije (od mesec/leto do mesec/leto)</w:t>
            </w:r>
          </w:p>
        </w:tc>
        <w:tc>
          <w:tcPr>
            <w:tcW w:w="4706" w:type="dxa"/>
            <w:tcMar>
              <w:top w:w="80" w:type="dxa"/>
              <w:left w:w="80" w:type="dxa"/>
              <w:bottom w:w="80" w:type="dxa"/>
              <w:right w:w="80" w:type="dxa"/>
            </w:tcMar>
            <w:vAlign w:val="center"/>
          </w:tcPr>
          <w:p w14:paraId="24E2B9AD" w14:textId="77777777" w:rsidR="00950069" w:rsidRPr="00950069" w:rsidRDefault="00950069" w:rsidP="0088097D">
            <w:pPr>
              <w:rPr>
                <w:rFonts w:ascii="Arial" w:hAnsi="Arial" w:cs="Arial"/>
                <w:sz w:val="18"/>
                <w:szCs w:val="18"/>
              </w:rPr>
            </w:pPr>
          </w:p>
        </w:tc>
      </w:tr>
      <w:tr w:rsidR="00950069" w:rsidRPr="00950069" w14:paraId="2ABB9829" w14:textId="77777777" w:rsidTr="0088097D">
        <w:trPr>
          <w:jc w:val="center"/>
        </w:trPr>
        <w:tc>
          <w:tcPr>
            <w:tcW w:w="4706" w:type="dxa"/>
            <w:tcMar>
              <w:top w:w="80" w:type="dxa"/>
              <w:left w:w="80" w:type="dxa"/>
              <w:bottom w:w="80" w:type="dxa"/>
              <w:right w:w="80" w:type="dxa"/>
            </w:tcMar>
            <w:vAlign w:val="center"/>
          </w:tcPr>
          <w:p w14:paraId="14067C7D" w14:textId="77777777" w:rsidR="00950069" w:rsidRPr="00950069" w:rsidRDefault="00950069" w:rsidP="0088097D">
            <w:pPr>
              <w:rPr>
                <w:rFonts w:ascii="Arial" w:hAnsi="Arial" w:cs="Arial"/>
                <w:sz w:val="18"/>
                <w:szCs w:val="18"/>
              </w:rPr>
            </w:pPr>
            <w:r w:rsidRPr="00950069">
              <w:rPr>
                <w:rFonts w:ascii="Arial" w:hAnsi="Arial" w:cs="Arial"/>
                <w:sz w:val="18"/>
                <w:szCs w:val="18"/>
              </w:rPr>
              <w:t>Kontaktna oseba referenčnega naročnika (ime in priimek, telefon, e-mail)</w:t>
            </w:r>
          </w:p>
        </w:tc>
        <w:tc>
          <w:tcPr>
            <w:tcW w:w="4706" w:type="dxa"/>
            <w:tcMar>
              <w:top w:w="80" w:type="dxa"/>
              <w:left w:w="80" w:type="dxa"/>
              <w:bottom w:w="80" w:type="dxa"/>
              <w:right w:w="80" w:type="dxa"/>
            </w:tcMar>
            <w:vAlign w:val="center"/>
          </w:tcPr>
          <w:p w14:paraId="57E296AF" w14:textId="77777777" w:rsidR="00950069" w:rsidRPr="00950069" w:rsidRDefault="00950069" w:rsidP="0088097D">
            <w:pPr>
              <w:rPr>
                <w:rFonts w:ascii="Arial" w:hAnsi="Arial" w:cs="Arial"/>
                <w:sz w:val="18"/>
                <w:szCs w:val="18"/>
              </w:rPr>
            </w:pPr>
          </w:p>
        </w:tc>
      </w:tr>
    </w:tbl>
    <w:p w14:paraId="79C9158A" w14:textId="77777777" w:rsidR="00950069" w:rsidRPr="00950069" w:rsidRDefault="00950069" w:rsidP="00950069">
      <w:pPr>
        <w:rPr>
          <w:rFonts w:ascii="Arial" w:hAnsi="Arial" w:cs="Arial"/>
          <w:sz w:val="18"/>
          <w:szCs w:val="18"/>
        </w:rPr>
      </w:pPr>
    </w:p>
    <w:p w14:paraId="324C3543" w14:textId="77777777" w:rsidR="00950069" w:rsidRPr="00950069" w:rsidRDefault="00950069" w:rsidP="00950069">
      <w:pPr>
        <w:rPr>
          <w:rFonts w:ascii="Arial" w:hAnsi="Arial" w:cs="Arial"/>
          <w:sz w:val="18"/>
          <w:szCs w:val="18"/>
        </w:rPr>
      </w:pPr>
      <w:r w:rsidRPr="00950069">
        <w:rPr>
          <w:rFonts w:ascii="Arial" w:hAnsi="Arial" w:cs="Arial"/>
          <w:b/>
          <w:sz w:val="18"/>
          <w:szCs w:val="18"/>
        </w:rPr>
        <w:t>Referenca št. 3</w:t>
      </w:r>
    </w:p>
    <w:tbl>
      <w:tblPr>
        <w:tblStyle w:val="TableGrid"/>
        <w:tblW w:w="0" w:type="auto"/>
        <w:jc w:val="center"/>
        <w:tblLayout w:type="fixed"/>
        <w:tblLook w:val="04A0" w:firstRow="1" w:lastRow="0" w:firstColumn="1" w:lastColumn="0" w:noHBand="0" w:noVBand="1"/>
      </w:tblPr>
      <w:tblGrid>
        <w:gridCol w:w="4706"/>
        <w:gridCol w:w="4706"/>
      </w:tblGrid>
      <w:tr w:rsidR="00950069" w:rsidRPr="00950069" w14:paraId="4E115B9B" w14:textId="77777777" w:rsidTr="0088097D">
        <w:trPr>
          <w:jc w:val="center"/>
        </w:trPr>
        <w:tc>
          <w:tcPr>
            <w:tcW w:w="4706" w:type="dxa"/>
            <w:tcMar>
              <w:top w:w="80" w:type="dxa"/>
              <w:left w:w="80" w:type="dxa"/>
              <w:bottom w:w="80" w:type="dxa"/>
              <w:right w:w="80" w:type="dxa"/>
            </w:tcMar>
            <w:vAlign w:val="center"/>
          </w:tcPr>
          <w:p w14:paraId="30A414FF" w14:textId="77777777" w:rsidR="00950069" w:rsidRPr="00950069" w:rsidRDefault="00950069" w:rsidP="0088097D">
            <w:pPr>
              <w:rPr>
                <w:rFonts w:ascii="Arial" w:hAnsi="Arial" w:cs="Arial"/>
                <w:sz w:val="18"/>
                <w:szCs w:val="18"/>
              </w:rPr>
            </w:pPr>
            <w:r w:rsidRPr="00950069">
              <w:rPr>
                <w:rFonts w:ascii="Arial" w:hAnsi="Arial" w:cs="Arial"/>
                <w:sz w:val="18"/>
                <w:szCs w:val="18"/>
              </w:rPr>
              <w:t>Referenčni naročnik (naziv in naslov)</w:t>
            </w:r>
          </w:p>
        </w:tc>
        <w:tc>
          <w:tcPr>
            <w:tcW w:w="4706" w:type="dxa"/>
            <w:tcMar>
              <w:top w:w="80" w:type="dxa"/>
              <w:left w:w="80" w:type="dxa"/>
              <w:bottom w:w="80" w:type="dxa"/>
              <w:right w:w="80" w:type="dxa"/>
            </w:tcMar>
            <w:vAlign w:val="center"/>
          </w:tcPr>
          <w:p w14:paraId="21C64352" w14:textId="77777777" w:rsidR="00950069" w:rsidRPr="00950069" w:rsidRDefault="00950069" w:rsidP="0088097D">
            <w:pPr>
              <w:rPr>
                <w:rFonts w:ascii="Arial" w:hAnsi="Arial" w:cs="Arial"/>
                <w:sz w:val="18"/>
                <w:szCs w:val="18"/>
              </w:rPr>
            </w:pPr>
          </w:p>
        </w:tc>
      </w:tr>
      <w:tr w:rsidR="00950069" w:rsidRPr="00950069" w14:paraId="4D9BB4CD" w14:textId="77777777" w:rsidTr="0088097D">
        <w:trPr>
          <w:jc w:val="center"/>
        </w:trPr>
        <w:tc>
          <w:tcPr>
            <w:tcW w:w="4706" w:type="dxa"/>
            <w:tcMar>
              <w:top w:w="80" w:type="dxa"/>
              <w:left w:w="80" w:type="dxa"/>
              <w:bottom w:w="80" w:type="dxa"/>
              <w:right w:w="80" w:type="dxa"/>
            </w:tcMar>
            <w:vAlign w:val="center"/>
          </w:tcPr>
          <w:p w14:paraId="0AF439B4" w14:textId="77777777" w:rsidR="00950069" w:rsidRPr="00950069" w:rsidRDefault="00950069" w:rsidP="0088097D">
            <w:pPr>
              <w:rPr>
                <w:rFonts w:ascii="Arial" w:hAnsi="Arial" w:cs="Arial"/>
                <w:sz w:val="18"/>
                <w:szCs w:val="18"/>
              </w:rPr>
            </w:pPr>
            <w:r w:rsidRPr="00950069">
              <w:rPr>
                <w:rFonts w:ascii="Arial" w:hAnsi="Arial" w:cs="Arial"/>
                <w:sz w:val="18"/>
                <w:szCs w:val="18"/>
              </w:rPr>
              <w:t>Naziv referenčnega projekta / objekta</w:t>
            </w:r>
          </w:p>
        </w:tc>
        <w:tc>
          <w:tcPr>
            <w:tcW w:w="4706" w:type="dxa"/>
            <w:tcMar>
              <w:top w:w="80" w:type="dxa"/>
              <w:left w:w="80" w:type="dxa"/>
              <w:bottom w:w="80" w:type="dxa"/>
              <w:right w:w="80" w:type="dxa"/>
            </w:tcMar>
            <w:vAlign w:val="center"/>
          </w:tcPr>
          <w:p w14:paraId="5656738C" w14:textId="77777777" w:rsidR="00950069" w:rsidRPr="00950069" w:rsidRDefault="00950069" w:rsidP="0088097D">
            <w:pPr>
              <w:rPr>
                <w:rFonts w:ascii="Arial" w:hAnsi="Arial" w:cs="Arial"/>
                <w:sz w:val="18"/>
                <w:szCs w:val="18"/>
              </w:rPr>
            </w:pPr>
          </w:p>
        </w:tc>
      </w:tr>
      <w:tr w:rsidR="00950069" w:rsidRPr="00950069" w14:paraId="75411205" w14:textId="77777777" w:rsidTr="0088097D">
        <w:trPr>
          <w:jc w:val="center"/>
        </w:trPr>
        <w:tc>
          <w:tcPr>
            <w:tcW w:w="4706" w:type="dxa"/>
            <w:tcMar>
              <w:top w:w="80" w:type="dxa"/>
              <w:left w:w="80" w:type="dxa"/>
              <w:bottom w:w="80" w:type="dxa"/>
              <w:right w:w="80" w:type="dxa"/>
            </w:tcMar>
            <w:vAlign w:val="center"/>
          </w:tcPr>
          <w:p w14:paraId="6973E85F" w14:textId="77777777" w:rsidR="00950069" w:rsidRPr="00950069" w:rsidRDefault="00950069" w:rsidP="0088097D">
            <w:pPr>
              <w:rPr>
                <w:rFonts w:ascii="Arial" w:hAnsi="Arial" w:cs="Arial"/>
                <w:sz w:val="18"/>
                <w:szCs w:val="18"/>
              </w:rPr>
            </w:pPr>
            <w:r w:rsidRPr="00950069">
              <w:rPr>
                <w:rFonts w:ascii="Arial" w:hAnsi="Arial" w:cs="Arial"/>
                <w:sz w:val="18"/>
                <w:szCs w:val="18"/>
              </w:rPr>
              <w:t>Naročilo je obsegalo pretežno izvedbo ALU sestavov</w:t>
            </w:r>
          </w:p>
        </w:tc>
        <w:tc>
          <w:tcPr>
            <w:tcW w:w="4706" w:type="dxa"/>
            <w:tcMar>
              <w:top w:w="80" w:type="dxa"/>
              <w:left w:w="80" w:type="dxa"/>
              <w:bottom w:w="80" w:type="dxa"/>
              <w:right w:w="80" w:type="dxa"/>
            </w:tcMar>
            <w:vAlign w:val="center"/>
          </w:tcPr>
          <w:p w14:paraId="1EA684CB" w14:textId="77777777" w:rsidR="00950069" w:rsidRPr="00950069" w:rsidRDefault="00950069" w:rsidP="0088097D">
            <w:pPr>
              <w:rPr>
                <w:rFonts w:ascii="Arial" w:hAnsi="Arial" w:cs="Arial"/>
                <w:sz w:val="18"/>
                <w:szCs w:val="18"/>
              </w:rPr>
            </w:pPr>
            <w:r w:rsidRPr="00950069">
              <w:rPr>
                <w:rFonts w:ascii="Segoe UI Symbol" w:hAnsi="Segoe UI Symbol" w:cs="Segoe UI Symbol"/>
                <w:sz w:val="18"/>
                <w:szCs w:val="18"/>
              </w:rPr>
              <w:t>☐</w:t>
            </w:r>
            <w:r w:rsidRPr="00950069">
              <w:rPr>
                <w:rFonts w:ascii="Arial" w:hAnsi="Arial" w:cs="Arial"/>
                <w:sz w:val="18"/>
                <w:szCs w:val="18"/>
              </w:rPr>
              <w:t xml:space="preserve"> DA</w:t>
            </w:r>
          </w:p>
        </w:tc>
      </w:tr>
      <w:tr w:rsidR="00950069" w:rsidRPr="00950069" w14:paraId="46AD2078" w14:textId="77777777" w:rsidTr="0088097D">
        <w:trPr>
          <w:jc w:val="center"/>
        </w:trPr>
        <w:tc>
          <w:tcPr>
            <w:tcW w:w="4706" w:type="dxa"/>
            <w:tcMar>
              <w:top w:w="80" w:type="dxa"/>
              <w:left w:w="80" w:type="dxa"/>
              <w:bottom w:w="80" w:type="dxa"/>
              <w:right w:w="80" w:type="dxa"/>
            </w:tcMar>
            <w:vAlign w:val="center"/>
          </w:tcPr>
          <w:p w14:paraId="5C5D4572" w14:textId="77777777" w:rsidR="00950069" w:rsidRPr="00950069" w:rsidRDefault="00950069" w:rsidP="0088097D">
            <w:pPr>
              <w:rPr>
                <w:rFonts w:ascii="Arial" w:hAnsi="Arial" w:cs="Arial"/>
                <w:sz w:val="18"/>
                <w:szCs w:val="18"/>
              </w:rPr>
            </w:pPr>
            <w:r w:rsidRPr="00950069">
              <w:rPr>
                <w:rFonts w:ascii="Arial" w:hAnsi="Arial" w:cs="Arial"/>
                <w:sz w:val="18"/>
                <w:szCs w:val="18"/>
              </w:rPr>
              <w:t>Vrednost izvedenih ALU sestavov na istem objektu brez DDV</w:t>
            </w:r>
          </w:p>
        </w:tc>
        <w:tc>
          <w:tcPr>
            <w:tcW w:w="4706" w:type="dxa"/>
            <w:tcMar>
              <w:top w:w="80" w:type="dxa"/>
              <w:left w:w="80" w:type="dxa"/>
              <w:bottom w:w="80" w:type="dxa"/>
              <w:right w:w="80" w:type="dxa"/>
            </w:tcMar>
            <w:vAlign w:val="center"/>
          </w:tcPr>
          <w:p w14:paraId="013E1B62" w14:textId="77777777" w:rsidR="00950069" w:rsidRPr="00950069" w:rsidRDefault="00950069" w:rsidP="0088097D">
            <w:pPr>
              <w:rPr>
                <w:rFonts w:ascii="Arial" w:hAnsi="Arial" w:cs="Arial"/>
                <w:sz w:val="18"/>
                <w:szCs w:val="18"/>
              </w:rPr>
            </w:pPr>
            <w:r w:rsidRPr="00950069">
              <w:rPr>
                <w:rFonts w:ascii="Arial" w:hAnsi="Arial" w:cs="Arial"/>
                <w:sz w:val="18"/>
                <w:szCs w:val="18"/>
              </w:rPr>
              <w:t>__________ EUR</w:t>
            </w:r>
          </w:p>
        </w:tc>
      </w:tr>
      <w:tr w:rsidR="00950069" w:rsidRPr="00950069" w14:paraId="37D502A1" w14:textId="77777777" w:rsidTr="0088097D">
        <w:trPr>
          <w:jc w:val="center"/>
        </w:trPr>
        <w:tc>
          <w:tcPr>
            <w:tcW w:w="4706" w:type="dxa"/>
            <w:tcMar>
              <w:top w:w="80" w:type="dxa"/>
              <w:left w:w="80" w:type="dxa"/>
              <w:bottom w:w="80" w:type="dxa"/>
              <w:right w:w="80" w:type="dxa"/>
            </w:tcMar>
            <w:vAlign w:val="center"/>
          </w:tcPr>
          <w:p w14:paraId="7AC37954" w14:textId="77777777" w:rsidR="00950069" w:rsidRPr="00950069" w:rsidRDefault="00950069" w:rsidP="0088097D">
            <w:pPr>
              <w:rPr>
                <w:rFonts w:ascii="Arial" w:hAnsi="Arial" w:cs="Arial"/>
                <w:sz w:val="18"/>
                <w:szCs w:val="18"/>
              </w:rPr>
            </w:pPr>
            <w:r w:rsidRPr="00950069">
              <w:rPr>
                <w:rFonts w:ascii="Arial" w:hAnsi="Arial" w:cs="Arial"/>
                <w:sz w:val="18"/>
                <w:szCs w:val="18"/>
              </w:rPr>
              <w:t>Celotna vrednost pogodbe brez DDV</w:t>
            </w:r>
          </w:p>
        </w:tc>
        <w:tc>
          <w:tcPr>
            <w:tcW w:w="4706" w:type="dxa"/>
            <w:tcMar>
              <w:top w:w="80" w:type="dxa"/>
              <w:left w:w="80" w:type="dxa"/>
              <w:bottom w:w="80" w:type="dxa"/>
              <w:right w:w="80" w:type="dxa"/>
            </w:tcMar>
            <w:vAlign w:val="center"/>
          </w:tcPr>
          <w:p w14:paraId="381279BC" w14:textId="77777777" w:rsidR="00950069" w:rsidRPr="00950069" w:rsidRDefault="00950069" w:rsidP="0088097D">
            <w:pPr>
              <w:rPr>
                <w:rFonts w:ascii="Arial" w:hAnsi="Arial" w:cs="Arial"/>
                <w:sz w:val="18"/>
                <w:szCs w:val="18"/>
              </w:rPr>
            </w:pPr>
            <w:r w:rsidRPr="00950069">
              <w:rPr>
                <w:rFonts w:ascii="Arial" w:hAnsi="Arial" w:cs="Arial"/>
                <w:sz w:val="18"/>
                <w:szCs w:val="18"/>
              </w:rPr>
              <w:t>__________ EUR</w:t>
            </w:r>
          </w:p>
        </w:tc>
      </w:tr>
      <w:tr w:rsidR="00950069" w:rsidRPr="00950069" w14:paraId="3D31CF90" w14:textId="77777777" w:rsidTr="0088097D">
        <w:trPr>
          <w:jc w:val="center"/>
        </w:trPr>
        <w:tc>
          <w:tcPr>
            <w:tcW w:w="4706" w:type="dxa"/>
            <w:tcMar>
              <w:top w:w="80" w:type="dxa"/>
              <w:left w:w="80" w:type="dxa"/>
              <w:bottom w:w="80" w:type="dxa"/>
              <w:right w:w="80" w:type="dxa"/>
            </w:tcMar>
            <w:vAlign w:val="center"/>
          </w:tcPr>
          <w:p w14:paraId="01D2B275" w14:textId="77777777" w:rsidR="00950069" w:rsidRPr="00950069" w:rsidRDefault="00950069" w:rsidP="0088097D">
            <w:pPr>
              <w:rPr>
                <w:rFonts w:ascii="Arial" w:hAnsi="Arial" w:cs="Arial"/>
                <w:sz w:val="18"/>
                <w:szCs w:val="18"/>
              </w:rPr>
            </w:pPr>
            <w:r w:rsidRPr="00950069">
              <w:rPr>
                <w:rFonts w:ascii="Arial" w:hAnsi="Arial" w:cs="Arial"/>
                <w:sz w:val="18"/>
                <w:szCs w:val="18"/>
              </w:rPr>
              <w:t>Čas realizacije (od mesec/leto do mesec/leto)</w:t>
            </w:r>
          </w:p>
        </w:tc>
        <w:tc>
          <w:tcPr>
            <w:tcW w:w="4706" w:type="dxa"/>
            <w:tcMar>
              <w:top w:w="80" w:type="dxa"/>
              <w:left w:w="80" w:type="dxa"/>
              <w:bottom w:w="80" w:type="dxa"/>
              <w:right w:w="80" w:type="dxa"/>
            </w:tcMar>
            <w:vAlign w:val="center"/>
          </w:tcPr>
          <w:p w14:paraId="0B14EF6D" w14:textId="77777777" w:rsidR="00950069" w:rsidRPr="00950069" w:rsidRDefault="00950069" w:rsidP="0088097D">
            <w:pPr>
              <w:rPr>
                <w:rFonts w:ascii="Arial" w:hAnsi="Arial" w:cs="Arial"/>
                <w:sz w:val="18"/>
                <w:szCs w:val="18"/>
              </w:rPr>
            </w:pPr>
          </w:p>
        </w:tc>
      </w:tr>
      <w:tr w:rsidR="00950069" w:rsidRPr="00950069" w14:paraId="4D9D295B" w14:textId="77777777" w:rsidTr="0088097D">
        <w:trPr>
          <w:jc w:val="center"/>
        </w:trPr>
        <w:tc>
          <w:tcPr>
            <w:tcW w:w="4706" w:type="dxa"/>
            <w:tcMar>
              <w:top w:w="80" w:type="dxa"/>
              <w:left w:w="80" w:type="dxa"/>
              <w:bottom w:w="80" w:type="dxa"/>
              <w:right w:w="80" w:type="dxa"/>
            </w:tcMar>
            <w:vAlign w:val="center"/>
          </w:tcPr>
          <w:p w14:paraId="3AF4A32A" w14:textId="77777777" w:rsidR="00950069" w:rsidRPr="00950069" w:rsidRDefault="00950069" w:rsidP="0088097D">
            <w:pPr>
              <w:rPr>
                <w:rFonts w:ascii="Arial" w:hAnsi="Arial" w:cs="Arial"/>
                <w:sz w:val="18"/>
                <w:szCs w:val="18"/>
              </w:rPr>
            </w:pPr>
            <w:r w:rsidRPr="00950069">
              <w:rPr>
                <w:rFonts w:ascii="Arial" w:hAnsi="Arial" w:cs="Arial"/>
                <w:sz w:val="18"/>
                <w:szCs w:val="18"/>
              </w:rPr>
              <w:t>Kontaktna oseba referenčnega naročnika (ime in priimek, telefon, e-mail)</w:t>
            </w:r>
          </w:p>
        </w:tc>
        <w:tc>
          <w:tcPr>
            <w:tcW w:w="4706" w:type="dxa"/>
            <w:tcMar>
              <w:top w:w="80" w:type="dxa"/>
              <w:left w:w="80" w:type="dxa"/>
              <w:bottom w:w="80" w:type="dxa"/>
              <w:right w:w="80" w:type="dxa"/>
            </w:tcMar>
            <w:vAlign w:val="center"/>
          </w:tcPr>
          <w:p w14:paraId="56246756" w14:textId="77777777" w:rsidR="00950069" w:rsidRPr="00950069" w:rsidRDefault="00950069" w:rsidP="0088097D">
            <w:pPr>
              <w:rPr>
                <w:rFonts w:ascii="Arial" w:hAnsi="Arial" w:cs="Arial"/>
                <w:sz w:val="18"/>
                <w:szCs w:val="18"/>
              </w:rPr>
            </w:pPr>
          </w:p>
        </w:tc>
      </w:tr>
    </w:tbl>
    <w:p w14:paraId="21485D1B" w14:textId="77777777" w:rsidR="00950069" w:rsidRDefault="00950069" w:rsidP="00950069">
      <w:pPr>
        <w:rPr>
          <w:rFonts w:ascii="Arial" w:hAnsi="Arial" w:cs="Arial"/>
          <w:sz w:val="18"/>
          <w:szCs w:val="18"/>
        </w:rPr>
      </w:pPr>
    </w:p>
    <w:p w14:paraId="3820D091" w14:textId="77777777" w:rsidR="00CB7185" w:rsidRPr="00950069" w:rsidRDefault="00CB7185" w:rsidP="00950069">
      <w:pPr>
        <w:rPr>
          <w:rFonts w:ascii="Arial" w:hAnsi="Arial" w:cs="Arial"/>
          <w:sz w:val="18"/>
          <w:szCs w:val="18"/>
        </w:rPr>
      </w:pPr>
    </w:p>
    <w:p w14:paraId="70288E80" w14:textId="77777777" w:rsidR="00950069" w:rsidRPr="00950069" w:rsidRDefault="00950069" w:rsidP="00950069">
      <w:pPr>
        <w:rPr>
          <w:rFonts w:ascii="Arial" w:hAnsi="Arial" w:cs="Arial"/>
          <w:sz w:val="18"/>
          <w:szCs w:val="18"/>
        </w:rPr>
      </w:pPr>
      <w:r w:rsidRPr="00950069">
        <w:rPr>
          <w:rFonts w:ascii="Arial" w:hAnsi="Arial" w:cs="Arial"/>
          <w:b/>
          <w:sz w:val="18"/>
          <w:szCs w:val="18"/>
        </w:rPr>
        <w:t>C) REFERENCE – SISTEM OZVOČENJA</w:t>
      </w:r>
    </w:p>
    <w:p w14:paraId="5EEFBF75" w14:textId="77777777" w:rsidR="00950069" w:rsidRPr="00950069" w:rsidRDefault="00950069" w:rsidP="00950069">
      <w:pPr>
        <w:rPr>
          <w:rFonts w:ascii="Arial" w:hAnsi="Arial" w:cs="Arial"/>
          <w:sz w:val="18"/>
          <w:szCs w:val="18"/>
        </w:rPr>
      </w:pPr>
      <w:r w:rsidRPr="00950069">
        <w:rPr>
          <w:rFonts w:ascii="Arial" w:hAnsi="Arial" w:cs="Arial"/>
          <w:i/>
          <w:sz w:val="18"/>
          <w:szCs w:val="18"/>
        </w:rPr>
        <w:t>Ponudnik izpolni najmanj dve (2) referenci. Za vsako dodatno referenco se ta del obrazca fotokopira.</w:t>
      </w:r>
    </w:p>
    <w:p w14:paraId="2E90C831" w14:textId="77777777" w:rsidR="00950069" w:rsidRPr="00950069" w:rsidRDefault="00950069" w:rsidP="00950069">
      <w:pPr>
        <w:rPr>
          <w:rFonts w:ascii="Arial" w:hAnsi="Arial" w:cs="Arial"/>
          <w:sz w:val="18"/>
          <w:szCs w:val="18"/>
        </w:rPr>
      </w:pPr>
      <w:r w:rsidRPr="00950069">
        <w:rPr>
          <w:rFonts w:ascii="Arial" w:hAnsi="Arial" w:cs="Arial"/>
          <w:b/>
          <w:sz w:val="18"/>
          <w:szCs w:val="18"/>
        </w:rPr>
        <w:t>Referenca št. 1</w:t>
      </w:r>
    </w:p>
    <w:tbl>
      <w:tblPr>
        <w:tblStyle w:val="TableGrid"/>
        <w:tblW w:w="0" w:type="auto"/>
        <w:jc w:val="center"/>
        <w:tblLayout w:type="fixed"/>
        <w:tblLook w:val="04A0" w:firstRow="1" w:lastRow="0" w:firstColumn="1" w:lastColumn="0" w:noHBand="0" w:noVBand="1"/>
      </w:tblPr>
      <w:tblGrid>
        <w:gridCol w:w="4706"/>
        <w:gridCol w:w="4706"/>
      </w:tblGrid>
      <w:tr w:rsidR="00950069" w:rsidRPr="00950069" w14:paraId="1E09BE07" w14:textId="77777777" w:rsidTr="0088097D">
        <w:trPr>
          <w:jc w:val="center"/>
        </w:trPr>
        <w:tc>
          <w:tcPr>
            <w:tcW w:w="4706" w:type="dxa"/>
            <w:tcMar>
              <w:top w:w="80" w:type="dxa"/>
              <w:left w:w="80" w:type="dxa"/>
              <w:bottom w:w="80" w:type="dxa"/>
              <w:right w:w="80" w:type="dxa"/>
            </w:tcMar>
            <w:vAlign w:val="center"/>
          </w:tcPr>
          <w:p w14:paraId="035CCDBB" w14:textId="77777777" w:rsidR="00950069" w:rsidRPr="00950069" w:rsidRDefault="00950069" w:rsidP="0088097D">
            <w:pPr>
              <w:rPr>
                <w:rFonts w:ascii="Arial" w:hAnsi="Arial" w:cs="Arial"/>
                <w:sz w:val="18"/>
                <w:szCs w:val="18"/>
              </w:rPr>
            </w:pPr>
            <w:r w:rsidRPr="00950069">
              <w:rPr>
                <w:rFonts w:ascii="Arial" w:hAnsi="Arial" w:cs="Arial"/>
                <w:sz w:val="18"/>
                <w:szCs w:val="18"/>
              </w:rPr>
              <w:t>Referenčni naročnik (naziv in naslov)</w:t>
            </w:r>
          </w:p>
        </w:tc>
        <w:tc>
          <w:tcPr>
            <w:tcW w:w="4706" w:type="dxa"/>
            <w:tcMar>
              <w:top w:w="80" w:type="dxa"/>
              <w:left w:w="80" w:type="dxa"/>
              <w:bottom w:w="80" w:type="dxa"/>
              <w:right w:w="80" w:type="dxa"/>
            </w:tcMar>
            <w:vAlign w:val="center"/>
          </w:tcPr>
          <w:p w14:paraId="1A4D2ED1" w14:textId="77777777" w:rsidR="00950069" w:rsidRPr="00950069" w:rsidRDefault="00950069" w:rsidP="0088097D">
            <w:pPr>
              <w:rPr>
                <w:rFonts w:ascii="Arial" w:hAnsi="Arial" w:cs="Arial"/>
                <w:sz w:val="18"/>
                <w:szCs w:val="18"/>
              </w:rPr>
            </w:pPr>
          </w:p>
        </w:tc>
      </w:tr>
      <w:tr w:rsidR="00950069" w:rsidRPr="00950069" w14:paraId="441A53B5" w14:textId="77777777" w:rsidTr="0088097D">
        <w:trPr>
          <w:jc w:val="center"/>
        </w:trPr>
        <w:tc>
          <w:tcPr>
            <w:tcW w:w="4706" w:type="dxa"/>
            <w:tcMar>
              <w:top w:w="80" w:type="dxa"/>
              <w:left w:w="80" w:type="dxa"/>
              <w:bottom w:w="80" w:type="dxa"/>
              <w:right w:w="80" w:type="dxa"/>
            </w:tcMar>
            <w:vAlign w:val="center"/>
          </w:tcPr>
          <w:p w14:paraId="76CBCB8F" w14:textId="77777777" w:rsidR="00950069" w:rsidRPr="00950069" w:rsidRDefault="00950069" w:rsidP="0088097D">
            <w:pPr>
              <w:rPr>
                <w:rFonts w:ascii="Arial" w:hAnsi="Arial" w:cs="Arial"/>
                <w:sz w:val="18"/>
                <w:szCs w:val="18"/>
              </w:rPr>
            </w:pPr>
            <w:r w:rsidRPr="00950069">
              <w:rPr>
                <w:rFonts w:ascii="Arial" w:hAnsi="Arial" w:cs="Arial"/>
                <w:sz w:val="18"/>
                <w:szCs w:val="18"/>
              </w:rPr>
              <w:t>Naziv referenčnega projekta / objekta</w:t>
            </w:r>
          </w:p>
        </w:tc>
        <w:tc>
          <w:tcPr>
            <w:tcW w:w="4706" w:type="dxa"/>
            <w:tcMar>
              <w:top w:w="80" w:type="dxa"/>
              <w:left w:w="80" w:type="dxa"/>
              <w:bottom w:w="80" w:type="dxa"/>
              <w:right w:w="80" w:type="dxa"/>
            </w:tcMar>
            <w:vAlign w:val="center"/>
          </w:tcPr>
          <w:p w14:paraId="034D35EC" w14:textId="77777777" w:rsidR="00950069" w:rsidRPr="00950069" w:rsidRDefault="00950069" w:rsidP="0088097D">
            <w:pPr>
              <w:rPr>
                <w:rFonts w:ascii="Arial" w:hAnsi="Arial" w:cs="Arial"/>
                <w:sz w:val="18"/>
                <w:szCs w:val="18"/>
              </w:rPr>
            </w:pPr>
          </w:p>
        </w:tc>
      </w:tr>
      <w:tr w:rsidR="00950069" w:rsidRPr="00950069" w14:paraId="4AD5C302" w14:textId="77777777" w:rsidTr="0088097D">
        <w:trPr>
          <w:jc w:val="center"/>
        </w:trPr>
        <w:tc>
          <w:tcPr>
            <w:tcW w:w="4706" w:type="dxa"/>
            <w:tcMar>
              <w:top w:w="80" w:type="dxa"/>
              <w:left w:w="80" w:type="dxa"/>
              <w:bottom w:w="80" w:type="dxa"/>
              <w:right w:w="80" w:type="dxa"/>
            </w:tcMar>
            <w:vAlign w:val="center"/>
          </w:tcPr>
          <w:p w14:paraId="410A30B5" w14:textId="77777777" w:rsidR="00950069" w:rsidRPr="00950069" w:rsidRDefault="00950069" w:rsidP="0088097D">
            <w:pPr>
              <w:rPr>
                <w:rFonts w:ascii="Arial" w:hAnsi="Arial" w:cs="Arial"/>
                <w:sz w:val="18"/>
                <w:szCs w:val="18"/>
              </w:rPr>
            </w:pPr>
            <w:r w:rsidRPr="00950069">
              <w:rPr>
                <w:rFonts w:ascii="Arial" w:hAnsi="Arial" w:cs="Arial"/>
                <w:sz w:val="18"/>
                <w:szCs w:val="18"/>
              </w:rPr>
              <w:t>Referenca obsega</w:t>
            </w:r>
          </w:p>
        </w:tc>
        <w:tc>
          <w:tcPr>
            <w:tcW w:w="4706" w:type="dxa"/>
            <w:tcMar>
              <w:top w:w="80" w:type="dxa"/>
              <w:left w:w="80" w:type="dxa"/>
              <w:bottom w:w="80" w:type="dxa"/>
              <w:right w:w="80" w:type="dxa"/>
            </w:tcMar>
            <w:vAlign w:val="center"/>
          </w:tcPr>
          <w:p w14:paraId="3EFB5417" w14:textId="77777777" w:rsidR="00950069" w:rsidRPr="00950069" w:rsidRDefault="00950069" w:rsidP="0088097D">
            <w:pPr>
              <w:rPr>
                <w:rFonts w:ascii="Arial" w:hAnsi="Arial" w:cs="Arial"/>
                <w:sz w:val="18"/>
                <w:szCs w:val="18"/>
              </w:rPr>
            </w:pPr>
            <w:r w:rsidRPr="00950069">
              <w:rPr>
                <w:rFonts w:ascii="Segoe UI Symbol" w:hAnsi="Segoe UI Symbol" w:cs="Segoe UI Symbol"/>
                <w:sz w:val="18"/>
                <w:szCs w:val="18"/>
              </w:rPr>
              <w:t>☐</w:t>
            </w:r>
            <w:r w:rsidRPr="00950069">
              <w:rPr>
                <w:rFonts w:ascii="Arial" w:hAnsi="Arial" w:cs="Arial"/>
                <w:sz w:val="18"/>
                <w:szCs w:val="18"/>
              </w:rPr>
              <w:t xml:space="preserve"> izdelavo sistema ozvočenja   </w:t>
            </w:r>
            <w:r w:rsidRPr="00950069">
              <w:rPr>
                <w:rFonts w:ascii="Segoe UI Symbol" w:hAnsi="Segoe UI Symbol" w:cs="Segoe UI Symbol"/>
                <w:sz w:val="18"/>
                <w:szCs w:val="18"/>
              </w:rPr>
              <w:t>☐</w:t>
            </w:r>
            <w:r w:rsidRPr="00950069">
              <w:rPr>
                <w:rFonts w:ascii="Arial" w:hAnsi="Arial" w:cs="Arial"/>
                <w:sz w:val="18"/>
                <w:szCs w:val="18"/>
              </w:rPr>
              <w:t xml:space="preserve"> nadgradnjo sistema ozvočenja</w:t>
            </w:r>
          </w:p>
        </w:tc>
      </w:tr>
      <w:tr w:rsidR="00950069" w:rsidRPr="00950069" w14:paraId="03C038E5" w14:textId="77777777" w:rsidTr="0088097D">
        <w:trPr>
          <w:jc w:val="center"/>
        </w:trPr>
        <w:tc>
          <w:tcPr>
            <w:tcW w:w="4706" w:type="dxa"/>
            <w:tcMar>
              <w:top w:w="80" w:type="dxa"/>
              <w:left w:w="80" w:type="dxa"/>
              <w:bottom w:w="80" w:type="dxa"/>
              <w:right w:w="80" w:type="dxa"/>
            </w:tcMar>
            <w:vAlign w:val="center"/>
          </w:tcPr>
          <w:p w14:paraId="05A6F69A" w14:textId="77777777" w:rsidR="00950069" w:rsidRPr="00950069" w:rsidRDefault="00950069" w:rsidP="0088097D">
            <w:pPr>
              <w:rPr>
                <w:rFonts w:ascii="Arial" w:hAnsi="Arial" w:cs="Arial"/>
                <w:sz w:val="18"/>
                <w:szCs w:val="18"/>
              </w:rPr>
            </w:pPr>
            <w:r w:rsidRPr="00950069">
              <w:rPr>
                <w:rFonts w:ascii="Arial" w:hAnsi="Arial" w:cs="Arial"/>
                <w:sz w:val="18"/>
                <w:szCs w:val="18"/>
              </w:rPr>
              <w:t>Sistem ozvočenja je namenjen večjemu številu uporabnikov objekta</w:t>
            </w:r>
          </w:p>
        </w:tc>
        <w:tc>
          <w:tcPr>
            <w:tcW w:w="4706" w:type="dxa"/>
            <w:tcMar>
              <w:top w:w="80" w:type="dxa"/>
              <w:left w:w="80" w:type="dxa"/>
              <w:bottom w:w="80" w:type="dxa"/>
              <w:right w:w="80" w:type="dxa"/>
            </w:tcMar>
            <w:vAlign w:val="center"/>
          </w:tcPr>
          <w:p w14:paraId="714F215F" w14:textId="77777777" w:rsidR="00950069" w:rsidRPr="00950069" w:rsidRDefault="00950069" w:rsidP="0088097D">
            <w:pPr>
              <w:rPr>
                <w:rFonts w:ascii="Arial" w:hAnsi="Arial" w:cs="Arial"/>
                <w:sz w:val="18"/>
                <w:szCs w:val="18"/>
              </w:rPr>
            </w:pPr>
            <w:r w:rsidRPr="00950069">
              <w:rPr>
                <w:rFonts w:ascii="Segoe UI Symbol" w:hAnsi="Segoe UI Symbol" w:cs="Segoe UI Symbol"/>
                <w:sz w:val="18"/>
                <w:szCs w:val="18"/>
              </w:rPr>
              <w:t>☐</w:t>
            </w:r>
            <w:r w:rsidRPr="00950069">
              <w:rPr>
                <w:rFonts w:ascii="Arial" w:hAnsi="Arial" w:cs="Arial"/>
                <w:sz w:val="18"/>
                <w:szCs w:val="18"/>
              </w:rPr>
              <w:t xml:space="preserve"> DA</w:t>
            </w:r>
          </w:p>
        </w:tc>
      </w:tr>
      <w:tr w:rsidR="00950069" w:rsidRPr="00950069" w14:paraId="1792E1F3" w14:textId="77777777" w:rsidTr="0088097D">
        <w:trPr>
          <w:jc w:val="center"/>
        </w:trPr>
        <w:tc>
          <w:tcPr>
            <w:tcW w:w="4706" w:type="dxa"/>
            <w:tcMar>
              <w:top w:w="80" w:type="dxa"/>
              <w:left w:w="80" w:type="dxa"/>
              <w:bottom w:w="80" w:type="dxa"/>
              <w:right w:w="80" w:type="dxa"/>
            </w:tcMar>
            <w:vAlign w:val="center"/>
          </w:tcPr>
          <w:p w14:paraId="00535494" w14:textId="77777777" w:rsidR="00950069" w:rsidRPr="00950069" w:rsidRDefault="00950069" w:rsidP="0088097D">
            <w:pPr>
              <w:rPr>
                <w:rFonts w:ascii="Arial" w:hAnsi="Arial" w:cs="Arial"/>
                <w:sz w:val="18"/>
                <w:szCs w:val="18"/>
              </w:rPr>
            </w:pPr>
            <w:r w:rsidRPr="00950069">
              <w:rPr>
                <w:rFonts w:ascii="Arial" w:hAnsi="Arial" w:cs="Arial"/>
                <w:sz w:val="18"/>
                <w:szCs w:val="18"/>
              </w:rPr>
              <w:t>Število zvočnikov</w:t>
            </w:r>
          </w:p>
        </w:tc>
        <w:tc>
          <w:tcPr>
            <w:tcW w:w="4706" w:type="dxa"/>
            <w:tcMar>
              <w:top w:w="80" w:type="dxa"/>
              <w:left w:w="80" w:type="dxa"/>
              <w:bottom w:w="80" w:type="dxa"/>
              <w:right w:w="80" w:type="dxa"/>
            </w:tcMar>
            <w:vAlign w:val="center"/>
          </w:tcPr>
          <w:p w14:paraId="17E06BC3" w14:textId="77777777" w:rsidR="00950069" w:rsidRPr="00950069" w:rsidRDefault="00950069" w:rsidP="0088097D">
            <w:pPr>
              <w:rPr>
                <w:rFonts w:ascii="Arial" w:hAnsi="Arial" w:cs="Arial"/>
                <w:sz w:val="18"/>
                <w:szCs w:val="18"/>
              </w:rPr>
            </w:pPr>
            <w:r w:rsidRPr="00950069">
              <w:rPr>
                <w:rFonts w:ascii="Arial" w:hAnsi="Arial" w:cs="Arial"/>
                <w:sz w:val="18"/>
                <w:szCs w:val="18"/>
              </w:rPr>
              <w:t>__________</w:t>
            </w:r>
          </w:p>
        </w:tc>
      </w:tr>
      <w:tr w:rsidR="00950069" w:rsidRPr="00950069" w14:paraId="57E9E9E5" w14:textId="77777777" w:rsidTr="0088097D">
        <w:trPr>
          <w:jc w:val="center"/>
        </w:trPr>
        <w:tc>
          <w:tcPr>
            <w:tcW w:w="4706" w:type="dxa"/>
            <w:tcMar>
              <w:top w:w="80" w:type="dxa"/>
              <w:left w:w="80" w:type="dxa"/>
              <w:bottom w:w="80" w:type="dxa"/>
              <w:right w:w="80" w:type="dxa"/>
            </w:tcMar>
            <w:vAlign w:val="center"/>
          </w:tcPr>
          <w:p w14:paraId="78F2DB68" w14:textId="77777777" w:rsidR="00950069" w:rsidRPr="00950069" w:rsidRDefault="00950069" w:rsidP="0088097D">
            <w:pPr>
              <w:rPr>
                <w:rFonts w:ascii="Arial" w:hAnsi="Arial" w:cs="Arial"/>
                <w:sz w:val="18"/>
                <w:szCs w:val="18"/>
              </w:rPr>
            </w:pPr>
            <w:r w:rsidRPr="00950069">
              <w:rPr>
                <w:rFonts w:ascii="Arial" w:hAnsi="Arial" w:cs="Arial"/>
                <w:sz w:val="18"/>
                <w:szCs w:val="18"/>
              </w:rPr>
              <w:t>Objekt je namenjen najmanj 100 poslušalcem</w:t>
            </w:r>
          </w:p>
        </w:tc>
        <w:tc>
          <w:tcPr>
            <w:tcW w:w="4706" w:type="dxa"/>
            <w:tcMar>
              <w:top w:w="80" w:type="dxa"/>
              <w:left w:w="80" w:type="dxa"/>
              <w:bottom w:w="80" w:type="dxa"/>
              <w:right w:w="80" w:type="dxa"/>
            </w:tcMar>
            <w:vAlign w:val="center"/>
          </w:tcPr>
          <w:p w14:paraId="17D816A8" w14:textId="77777777" w:rsidR="00950069" w:rsidRPr="00950069" w:rsidRDefault="00950069" w:rsidP="0088097D">
            <w:pPr>
              <w:rPr>
                <w:rFonts w:ascii="Arial" w:hAnsi="Arial" w:cs="Arial"/>
                <w:sz w:val="18"/>
                <w:szCs w:val="18"/>
              </w:rPr>
            </w:pPr>
            <w:r w:rsidRPr="00950069">
              <w:rPr>
                <w:rFonts w:ascii="Segoe UI Symbol" w:hAnsi="Segoe UI Symbol" w:cs="Segoe UI Symbol"/>
                <w:sz w:val="18"/>
                <w:szCs w:val="18"/>
              </w:rPr>
              <w:t>☐</w:t>
            </w:r>
            <w:r w:rsidRPr="00950069">
              <w:rPr>
                <w:rFonts w:ascii="Arial" w:hAnsi="Arial" w:cs="Arial"/>
                <w:sz w:val="18"/>
                <w:szCs w:val="18"/>
              </w:rPr>
              <w:t xml:space="preserve"> DA</w:t>
            </w:r>
          </w:p>
        </w:tc>
      </w:tr>
      <w:tr w:rsidR="00950069" w:rsidRPr="00950069" w14:paraId="3609C2F6" w14:textId="77777777" w:rsidTr="0088097D">
        <w:trPr>
          <w:jc w:val="center"/>
        </w:trPr>
        <w:tc>
          <w:tcPr>
            <w:tcW w:w="4706" w:type="dxa"/>
            <w:tcMar>
              <w:top w:w="80" w:type="dxa"/>
              <w:left w:w="80" w:type="dxa"/>
              <w:bottom w:w="80" w:type="dxa"/>
              <w:right w:w="80" w:type="dxa"/>
            </w:tcMar>
            <w:vAlign w:val="center"/>
          </w:tcPr>
          <w:p w14:paraId="43BEDF3E" w14:textId="77777777" w:rsidR="00950069" w:rsidRPr="00950069" w:rsidRDefault="00950069" w:rsidP="0088097D">
            <w:pPr>
              <w:rPr>
                <w:rFonts w:ascii="Arial" w:hAnsi="Arial" w:cs="Arial"/>
                <w:sz w:val="18"/>
                <w:szCs w:val="18"/>
              </w:rPr>
            </w:pPr>
            <w:r w:rsidRPr="00950069">
              <w:rPr>
                <w:rFonts w:ascii="Arial" w:hAnsi="Arial" w:cs="Arial"/>
                <w:sz w:val="18"/>
                <w:szCs w:val="18"/>
              </w:rPr>
              <w:t>Namembnost objekta</w:t>
            </w:r>
          </w:p>
        </w:tc>
        <w:tc>
          <w:tcPr>
            <w:tcW w:w="4706" w:type="dxa"/>
            <w:tcMar>
              <w:top w:w="80" w:type="dxa"/>
              <w:left w:w="80" w:type="dxa"/>
              <w:bottom w:w="80" w:type="dxa"/>
              <w:right w:w="80" w:type="dxa"/>
            </w:tcMar>
            <w:vAlign w:val="center"/>
          </w:tcPr>
          <w:p w14:paraId="0C871A54" w14:textId="77777777" w:rsidR="00950069" w:rsidRPr="00950069" w:rsidRDefault="00950069" w:rsidP="0088097D">
            <w:pPr>
              <w:rPr>
                <w:rFonts w:ascii="Arial" w:hAnsi="Arial" w:cs="Arial"/>
                <w:sz w:val="18"/>
                <w:szCs w:val="18"/>
              </w:rPr>
            </w:pPr>
            <w:r w:rsidRPr="00950069">
              <w:rPr>
                <w:rFonts w:ascii="Segoe UI Symbol" w:hAnsi="Segoe UI Symbol" w:cs="Segoe UI Symbol"/>
                <w:sz w:val="18"/>
                <w:szCs w:val="18"/>
              </w:rPr>
              <w:t>☐</w:t>
            </w:r>
            <w:r w:rsidRPr="00950069">
              <w:rPr>
                <w:rFonts w:ascii="Arial" w:hAnsi="Arial" w:cs="Arial"/>
                <w:sz w:val="18"/>
                <w:szCs w:val="18"/>
              </w:rPr>
              <w:t xml:space="preserve"> vzgoja in izobraževanje   </w:t>
            </w:r>
            <w:r w:rsidRPr="00950069">
              <w:rPr>
                <w:rFonts w:ascii="Segoe UI Symbol" w:hAnsi="Segoe UI Symbol" w:cs="Segoe UI Symbol"/>
                <w:sz w:val="18"/>
                <w:szCs w:val="18"/>
              </w:rPr>
              <w:t>☐</w:t>
            </w:r>
            <w:r w:rsidRPr="00950069">
              <w:rPr>
                <w:rFonts w:ascii="Arial" w:hAnsi="Arial" w:cs="Arial"/>
                <w:sz w:val="18"/>
                <w:szCs w:val="18"/>
              </w:rPr>
              <w:t xml:space="preserve"> zdravstvena dejavnost</w:t>
            </w:r>
            <w:r w:rsidRPr="00950069">
              <w:rPr>
                <w:rFonts w:ascii="Arial" w:hAnsi="Arial" w:cs="Arial"/>
                <w:sz w:val="18"/>
                <w:szCs w:val="18"/>
              </w:rPr>
              <w:br/>
            </w:r>
            <w:r w:rsidRPr="00950069">
              <w:rPr>
                <w:rFonts w:ascii="Segoe UI Symbol" w:hAnsi="Segoe UI Symbol" w:cs="Segoe UI Symbol"/>
                <w:sz w:val="18"/>
                <w:szCs w:val="18"/>
              </w:rPr>
              <w:t>☐</w:t>
            </w:r>
            <w:r w:rsidRPr="00950069">
              <w:rPr>
                <w:rFonts w:ascii="Arial" w:hAnsi="Arial" w:cs="Arial"/>
                <w:sz w:val="18"/>
                <w:szCs w:val="18"/>
              </w:rPr>
              <w:t xml:space="preserve"> kultura   </w:t>
            </w:r>
            <w:r w:rsidRPr="00950069">
              <w:rPr>
                <w:rFonts w:ascii="Segoe UI Symbol" w:hAnsi="Segoe UI Symbol" w:cs="Segoe UI Symbol"/>
                <w:sz w:val="18"/>
                <w:szCs w:val="18"/>
              </w:rPr>
              <w:t>☐</w:t>
            </w:r>
            <w:r w:rsidRPr="00950069">
              <w:rPr>
                <w:rFonts w:ascii="Arial" w:hAnsi="Arial" w:cs="Arial"/>
                <w:sz w:val="18"/>
                <w:szCs w:val="18"/>
              </w:rPr>
              <w:t xml:space="preserve"> šport   </w:t>
            </w:r>
            <w:r w:rsidRPr="00950069">
              <w:rPr>
                <w:rFonts w:ascii="Segoe UI Symbol" w:hAnsi="Segoe UI Symbol" w:cs="Segoe UI Symbol"/>
                <w:sz w:val="18"/>
                <w:szCs w:val="18"/>
              </w:rPr>
              <w:t>☐</w:t>
            </w:r>
            <w:r w:rsidRPr="00950069">
              <w:rPr>
                <w:rFonts w:ascii="Arial" w:hAnsi="Arial" w:cs="Arial"/>
                <w:sz w:val="18"/>
                <w:szCs w:val="18"/>
              </w:rPr>
              <w:t xml:space="preserve"> verske dejavnosti</w:t>
            </w:r>
          </w:p>
        </w:tc>
      </w:tr>
      <w:tr w:rsidR="00950069" w:rsidRPr="00950069" w14:paraId="0C4F7A6C" w14:textId="77777777" w:rsidTr="0088097D">
        <w:trPr>
          <w:jc w:val="center"/>
        </w:trPr>
        <w:tc>
          <w:tcPr>
            <w:tcW w:w="4706" w:type="dxa"/>
            <w:tcMar>
              <w:top w:w="80" w:type="dxa"/>
              <w:left w:w="80" w:type="dxa"/>
              <w:bottom w:w="80" w:type="dxa"/>
              <w:right w:w="80" w:type="dxa"/>
            </w:tcMar>
            <w:vAlign w:val="center"/>
          </w:tcPr>
          <w:p w14:paraId="2F8924EB" w14:textId="77777777" w:rsidR="00950069" w:rsidRPr="00950069" w:rsidRDefault="00950069" w:rsidP="0088097D">
            <w:pPr>
              <w:rPr>
                <w:rFonts w:ascii="Arial" w:hAnsi="Arial" w:cs="Arial"/>
                <w:sz w:val="18"/>
                <w:szCs w:val="18"/>
              </w:rPr>
            </w:pPr>
            <w:r w:rsidRPr="00950069">
              <w:rPr>
                <w:rFonts w:ascii="Arial" w:hAnsi="Arial" w:cs="Arial"/>
                <w:sz w:val="18"/>
                <w:szCs w:val="18"/>
              </w:rPr>
              <w:t>Čas realizacije (od mesec/leto do mesec/leto)</w:t>
            </w:r>
          </w:p>
        </w:tc>
        <w:tc>
          <w:tcPr>
            <w:tcW w:w="4706" w:type="dxa"/>
            <w:tcMar>
              <w:top w:w="80" w:type="dxa"/>
              <w:left w:w="80" w:type="dxa"/>
              <w:bottom w:w="80" w:type="dxa"/>
              <w:right w:w="80" w:type="dxa"/>
            </w:tcMar>
            <w:vAlign w:val="center"/>
          </w:tcPr>
          <w:p w14:paraId="3B5A2523" w14:textId="77777777" w:rsidR="00950069" w:rsidRPr="00950069" w:rsidRDefault="00950069" w:rsidP="0088097D">
            <w:pPr>
              <w:rPr>
                <w:rFonts w:ascii="Arial" w:hAnsi="Arial" w:cs="Arial"/>
                <w:sz w:val="18"/>
                <w:szCs w:val="18"/>
              </w:rPr>
            </w:pPr>
          </w:p>
        </w:tc>
      </w:tr>
      <w:tr w:rsidR="00950069" w:rsidRPr="00950069" w14:paraId="2504926B" w14:textId="77777777" w:rsidTr="0088097D">
        <w:trPr>
          <w:jc w:val="center"/>
        </w:trPr>
        <w:tc>
          <w:tcPr>
            <w:tcW w:w="4706" w:type="dxa"/>
            <w:tcMar>
              <w:top w:w="80" w:type="dxa"/>
              <w:left w:w="80" w:type="dxa"/>
              <w:bottom w:w="80" w:type="dxa"/>
              <w:right w:w="80" w:type="dxa"/>
            </w:tcMar>
            <w:vAlign w:val="center"/>
          </w:tcPr>
          <w:p w14:paraId="60183861" w14:textId="77777777" w:rsidR="00950069" w:rsidRPr="00950069" w:rsidRDefault="00950069" w:rsidP="0088097D">
            <w:pPr>
              <w:rPr>
                <w:rFonts w:ascii="Arial" w:hAnsi="Arial" w:cs="Arial"/>
                <w:sz w:val="18"/>
                <w:szCs w:val="18"/>
              </w:rPr>
            </w:pPr>
            <w:r w:rsidRPr="00950069">
              <w:rPr>
                <w:rFonts w:ascii="Arial" w:hAnsi="Arial" w:cs="Arial"/>
                <w:sz w:val="18"/>
                <w:szCs w:val="18"/>
              </w:rPr>
              <w:t>Kontaktna oseba referenčnega naročnika (ime in priimek, telefon, e-mail)</w:t>
            </w:r>
          </w:p>
        </w:tc>
        <w:tc>
          <w:tcPr>
            <w:tcW w:w="4706" w:type="dxa"/>
            <w:tcMar>
              <w:top w:w="80" w:type="dxa"/>
              <w:left w:w="80" w:type="dxa"/>
              <w:bottom w:w="80" w:type="dxa"/>
              <w:right w:w="80" w:type="dxa"/>
            </w:tcMar>
            <w:vAlign w:val="center"/>
          </w:tcPr>
          <w:p w14:paraId="1C37D574" w14:textId="77777777" w:rsidR="00950069" w:rsidRPr="00950069" w:rsidRDefault="00950069" w:rsidP="0088097D">
            <w:pPr>
              <w:rPr>
                <w:rFonts w:ascii="Arial" w:hAnsi="Arial" w:cs="Arial"/>
                <w:sz w:val="18"/>
                <w:szCs w:val="18"/>
              </w:rPr>
            </w:pPr>
          </w:p>
        </w:tc>
      </w:tr>
    </w:tbl>
    <w:p w14:paraId="3B71CD17" w14:textId="77777777" w:rsidR="00950069" w:rsidRPr="00950069" w:rsidRDefault="00950069" w:rsidP="00950069">
      <w:pPr>
        <w:rPr>
          <w:rFonts w:ascii="Arial" w:hAnsi="Arial" w:cs="Arial"/>
          <w:sz w:val="18"/>
          <w:szCs w:val="18"/>
        </w:rPr>
      </w:pPr>
    </w:p>
    <w:p w14:paraId="194C79FB" w14:textId="77777777" w:rsidR="00CB7185" w:rsidRDefault="00CB7185" w:rsidP="00950069">
      <w:pPr>
        <w:rPr>
          <w:rFonts w:ascii="Arial" w:hAnsi="Arial" w:cs="Arial"/>
          <w:b/>
          <w:sz w:val="18"/>
          <w:szCs w:val="18"/>
        </w:rPr>
      </w:pPr>
    </w:p>
    <w:p w14:paraId="17D5CA5E" w14:textId="25F057A5" w:rsidR="00950069" w:rsidRPr="00950069" w:rsidRDefault="00950069" w:rsidP="00950069">
      <w:pPr>
        <w:rPr>
          <w:rFonts w:ascii="Arial" w:hAnsi="Arial" w:cs="Arial"/>
          <w:sz w:val="18"/>
          <w:szCs w:val="18"/>
        </w:rPr>
      </w:pPr>
      <w:r w:rsidRPr="00950069">
        <w:rPr>
          <w:rFonts w:ascii="Arial" w:hAnsi="Arial" w:cs="Arial"/>
          <w:b/>
          <w:sz w:val="18"/>
          <w:szCs w:val="18"/>
        </w:rPr>
        <w:lastRenderedPageBreak/>
        <w:t>Referenca št. 2</w:t>
      </w:r>
    </w:p>
    <w:tbl>
      <w:tblPr>
        <w:tblStyle w:val="TableGrid"/>
        <w:tblW w:w="0" w:type="auto"/>
        <w:jc w:val="center"/>
        <w:tblLayout w:type="fixed"/>
        <w:tblLook w:val="04A0" w:firstRow="1" w:lastRow="0" w:firstColumn="1" w:lastColumn="0" w:noHBand="0" w:noVBand="1"/>
      </w:tblPr>
      <w:tblGrid>
        <w:gridCol w:w="4706"/>
        <w:gridCol w:w="4706"/>
      </w:tblGrid>
      <w:tr w:rsidR="00950069" w:rsidRPr="00950069" w14:paraId="1330C392" w14:textId="77777777" w:rsidTr="0088097D">
        <w:trPr>
          <w:jc w:val="center"/>
        </w:trPr>
        <w:tc>
          <w:tcPr>
            <w:tcW w:w="4706" w:type="dxa"/>
            <w:tcMar>
              <w:top w:w="80" w:type="dxa"/>
              <w:left w:w="80" w:type="dxa"/>
              <w:bottom w:w="80" w:type="dxa"/>
              <w:right w:w="80" w:type="dxa"/>
            </w:tcMar>
            <w:vAlign w:val="center"/>
          </w:tcPr>
          <w:p w14:paraId="7FC137E9" w14:textId="77777777" w:rsidR="00950069" w:rsidRPr="00950069" w:rsidRDefault="00950069" w:rsidP="0088097D">
            <w:pPr>
              <w:rPr>
                <w:rFonts w:ascii="Arial" w:hAnsi="Arial" w:cs="Arial"/>
                <w:sz w:val="18"/>
                <w:szCs w:val="18"/>
              </w:rPr>
            </w:pPr>
            <w:r w:rsidRPr="00950069">
              <w:rPr>
                <w:rFonts w:ascii="Arial" w:hAnsi="Arial" w:cs="Arial"/>
                <w:sz w:val="18"/>
                <w:szCs w:val="18"/>
              </w:rPr>
              <w:t>Referenčni naročnik (naziv in naslov)</w:t>
            </w:r>
          </w:p>
        </w:tc>
        <w:tc>
          <w:tcPr>
            <w:tcW w:w="4706" w:type="dxa"/>
            <w:tcMar>
              <w:top w:w="80" w:type="dxa"/>
              <w:left w:w="80" w:type="dxa"/>
              <w:bottom w:w="80" w:type="dxa"/>
              <w:right w:w="80" w:type="dxa"/>
            </w:tcMar>
            <w:vAlign w:val="center"/>
          </w:tcPr>
          <w:p w14:paraId="328AD597" w14:textId="77777777" w:rsidR="00950069" w:rsidRPr="00950069" w:rsidRDefault="00950069" w:rsidP="0088097D">
            <w:pPr>
              <w:rPr>
                <w:rFonts w:ascii="Arial" w:hAnsi="Arial" w:cs="Arial"/>
                <w:sz w:val="18"/>
                <w:szCs w:val="18"/>
              </w:rPr>
            </w:pPr>
          </w:p>
        </w:tc>
      </w:tr>
      <w:tr w:rsidR="00950069" w:rsidRPr="00950069" w14:paraId="277DB4CA" w14:textId="77777777" w:rsidTr="0088097D">
        <w:trPr>
          <w:jc w:val="center"/>
        </w:trPr>
        <w:tc>
          <w:tcPr>
            <w:tcW w:w="4706" w:type="dxa"/>
            <w:tcMar>
              <w:top w:w="80" w:type="dxa"/>
              <w:left w:w="80" w:type="dxa"/>
              <w:bottom w:w="80" w:type="dxa"/>
              <w:right w:w="80" w:type="dxa"/>
            </w:tcMar>
            <w:vAlign w:val="center"/>
          </w:tcPr>
          <w:p w14:paraId="50CB76FA" w14:textId="77777777" w:rsidR="00950069" w:rsidRPr="00950069" w:rsidRDefault="00950069" w:rsidP="0088097D">
            <w:pPr>
              <w:rPr>
                <w:rFonts w:ascii="Arial" w:hAnsi="Arial" w:cs="Arial"/>
                <w:sz w:val="18"/>
                <w:szCs w:val="18"/>
              </w:rPr>
            </w:pPr>
            <w:r w:rsidRPr="00950069">
              <w:rPr>
                <w:rFonts w:ascii="Arial" w:hAnsi="Arial" w:cs="Arial"/>
                <w:sz w:val="18"/>
                <w:szCs w:val="18"/>
              </w:rPr>
              <w:t>Naziv referenčnega projekta / objekta</w:t>
            </w:r>
          </w:p>
        </w:tc>
        <w:tc>
          <w:tcPr>
            <w:tcW w:w="4706" w:type="dxa"/>
            <w:tcMar>
              <w:top w:w="80" w:type="dxa"/>
              <w:left w:w="80" w:type="dxa"/>
              <w:bottom w:w="80" w:type="dxa"/>
              <w:right w:w="80" w:type="dxa"/>
            </w:tcMar>
            <w:vAlign w:val="center"/>
          </w:tcPr>
          <w:p w14:paraId="28A044D7" w14:textId="77777777" w:rsidR="00950069" w:rsidRPr="00950069" w:rsidRDefault="00950069" w:rsidP="0088097D">
            <w:pPr>
              <w:rPr>
                <w:rFonts w:ascii="Arial" w:hAnsi="Arial" w:cs="Arial"/>
                <w:sz w:val="18"/>
                <w:szCs w:val="18"/>
              </w:rPr>
            </w:pPr>
          </w:p>
        </w:tc>
      </w:tr>
      <w:tr w:rsidR="00950069" w:rsidRPr="00950069" w14:paraId="69796AE4" w14:textId="77777777" w:rsidTr="0088097D">
        <w:trPr>
          <w:jc w:val="center"/>
        </w:trPr>
        <w:tc>
          <w:tcPr>
            <w:tcW w:w="4706" w:type="dxa"/>
            <w:tcMar>
              <w:top w:w="80" w:type="dxa"/>
              <w:left w:w="80" w:type="dxa"/>
              <w:bottom w:w="80" w:type="dxa"/>
              <w:right w:w="80" w:type="dxa"/>
            </w:tcMar>
            <w:vAlign w:val="center"/>
          </w:tcPr>
          <w:p w14:paraId="1C8D6434" w14:textId="77777777" w:rsidR="00950069" w:rsidRPr="00950069" w:rsidRDefault="00950069" w:rsidP="0088097D">
            <w:pPr>
              <w:rPr>
                <w:rFonts w:ascii="Arial" w:hAnsi="Arial" w:cs="Arial"/>
                <w:sz w:val="18"/>
                <w:szCs w:val="18"/>
              </w:rPr>
            </w:pPr>
            <w:r w:rsidRPr="00950069">
              <w:rPr>
                <w:rFonts w:ascii="Arial" w:hAnsi="Arial" w:cs="Arial"/>
                <w:sz w:val="18"/>
                <w:szCs w:val="18"/>
              </w:rPr>
              <w:t>Referenca obsega</w:t>
            </w:r>
          </w:p>
        </w:tc>
        <w:tc>
          <w:tcPr>
            <w:tcW w:w="4706" w:type="dxa"/>
            <w:tcMar>
              <w:top w:w="80" w:type="dxa"/>
              <w:left w:w="80" w:type="dxa"/>
              <w:bottom w:w="80" w:type="dxa"/>
              <w:right w:w="80" w:type="dxa"/>
            </w:tcMar>
            <w:vAlign w:val="center"/>
          </w:tcPr>
          <w:p w14:paraId="7749E8EB" w14:textId="77777777" w:rsidR="00950069" w:rsidRPr="00950069" w:rsidRDefault="00950069" w:rsidP="0088097D">
            <w:pPr>
              <w:rPr>
                <w:rFonts w:ascii="Arial" w:hAnsi="Arial" w:cs="Arial"/>
                <w:sz w:val="18"/>
                <w:szCs w:val="18"/>
              </w:rPr>
            </w:pPr>
            <w:r w:rsidRPr="00950069">
              <w:rPr>
                <w:rFonts w:ascii="Segoe UI Symbol" w:hAnsi="Segoe UI Symbol" w:cs="Segoe UI Symbol"/>
                <w:sz w:val="18"/>
                <w:szCs w:val="18"/>
              </w:rPr>
              <w:t>☐</w:t>
            </w:r>
            <w:r w:rsidRPr="00950069">
              <w:rPr>
                <w:rFonts w:ascii="Arial" w:hAnsi="Arial" w:cs="Arial"/>
                <w:sz w:val="18"/>
                <w:szCs w:val="18"/>
              </w:rPr>
              <w:t xml:space="preserve"> izdelavo sistema ozvočenja   </w:t>
            </w:r>
            <w:r w:rsidRPr="00950069">
              <w:rPr>
                <w:rFonts w:ascii="Segoe UI Symbol" w:hAnsi="Segoe UI Symbol" w:cs="Segoe UI Symbol"/>
                <w:sz w:val="18"/>
                <w:szCs w:val="18"/>
              </w:rPr>
              <w:t>☐</w:t>
            </w:r>
            <w:r w:rsidRPr="00950069">
              <w:rPr>
                <w:rFonts w:ascii="Arial" w:hAnsi="Arial" w:cs="Arial"/>
                <w:sz w:val="18"/>
                <w:szCs w:val="18"/>
              </w:rPr>
              <w:t xml:space="preserve"> nadgradnjo sistema ozvočenja</w:t>
            </w:r>
          </w:p>
        </w:tc>
      </w:tr>
      <w:tr w:rsidR="00950069" w:rsidRPr="00950069" w14:paraId="3B608366" w14:textId="77777777" w:rsidTr="0088097D">
        <w:trPr>
          <w:jc w:val="center"/>
        </w:trPr>
        <w:tc>
          <w:tcPr>
            <w:tcW w:w="4706" w:type="dxa"/>
            <w:tcMar>
              <w:top w:w="80" w:type="dxa"/>
              <w:left w:w="80" w:type="dxa"/>
              <w:bottom w:w="80" w:type="dxa"/>
              <w:right w:w="80" w:type="dxa"/>
            </w:tcMar>
            <w:vAlign w:val="center"/>
          </w:tcPr>
          <w:p w14:paraId="72069FD7" w14:textId="77777777" w:rsidR="00950069" w:rsidRPr="00950069" w:rsidRDefault="00950069" w:rsidP="0088097D">
            <w:pPr>
              <w:rPr>
                <w:rFonts w:ascii="Arial" w:hAnsi="Arial" w:cs="Arial"/>
                <w:sz w:val="18"/>
                <w:szCs w:val="18"/>
              </w:rPr>
            </w:pPr>
            <w:r w:rsidRPr="00950069">
              <w:rPr>
                <w:rFonts w:ascii="Arial" w:hAnsi="Arial" w:cs="Arial"/>
                <w:sz w:val="18"/>
                <w:szCs w:val="18"/>
              </w:rPr>
              <w:t>Sistem ozvočenja je namenjen večjemu številu uporabnikov objekta</w:t>
            </w:r>
          </w:p>
        </w:tc>
        <w:tc>
          <w:tcPr>
            <w:tcW w:w="4706" w:type="dxa"/>
            <w:tcMar>
              <w:top w:w="80" w:type="dxa"/>
              <w:left w:w="80" w:type="dxa"/>
              <w:bottom w:w="80" w:type="dxa"/>
              <w:right w:w="80" w:type="dxa"/>
            </w:tcMar>
            <w:vAlign w:val="center"/>
          </w:tcPr>
          <w:p w14:paraId="032EF458" w14:textId="77777777" w:rsidR="00950069" w:rsidRPr="00950069" w:rsidRDefault="00950069" w:rsidP="0088097D">
            <w:pPr>
              <w:rPr>
                <w:rFonts w:ascii="Arial" w:hAnsi="Arial" w:cs="Arial"/>
                <w:sz w:val="18"/>
                <w:szCs w:val="18"/>
              </w:rPr>
            </w:pPr>
            <w:r w:rsidRPr="00950069">
              <w:rPr>
                <w:rFonts w:ascii="Segoe UI Symbol" w:hAnsi="Segoe UI Symbol" w:cs="Segoe UI Symbol"/>
                <w:sz w:val="18"/>
                <w:szCs w:val="18"/>
              </w:rPr>
              <w:t>☐</w:t>
            </w:r>
            <w:r w:rsidRPr="00950069">
              <w:rPr>
                <w:rFonts w:ascii="Arial" w:hAnsi="Arial" w:cs="Arial"/>
                <w:sz w:val="18"/>
                <w:szCs w:val="18"/>
              </w:rPr>
              <w:t xml:space="preserve"> DA</w:t>
            </w:r>
          </w:p>
        </w:tc>
      </w:tr>
      <w:tr w:rsidR="00950069" w:rsidRPr="00950069" w14:paraId="35307E2D" w14:textId="77777777" w:rsidTr="0088097D">
        <w:trPr>
          <w:jc w:val="center"/>
        </w:trPr>
        <w:tc>
          <w:tcPr>
            <w:tcW w:w="4706" w:type="dxa"/>
            <w:tcMar>
              <w:top w:w="80" w:type="dxa"/>
              <w:left w:w="80" w:type="dxa"/>
              <w:bottom w:w="80" w:type="dxa"/>
              <w:right w:w="80" w:type="dxa"/>
            </w:tcMar>
            <w:vAlign w:val="center"/>
          </w:tcPr>
          <w:p w14:paraId="009DB913" w14:textId="77777777" w:rsidR="00950069" w:rsidRPr="00950069" w:rsidRDefault="00950069" w:rsidP="0088097D">
            <w:pPr>
              <w:rPr>
                <w:rFonts w:ascii="Arial" w:hAnsi="Arial" w:cs="Arial"/>
                <w:sz w:val="18"/>
                <w:szCs w:val="18"/>
              </w:rPr>
            </w:pPr>
            <w:r w:rsidRPr="00950069">
              <w:rPr>
                <w:rFonts w:ascii="Arial" w:hAnsi="Arial" w:cs="Arial"/>
                <w:sz w:val="18"/>
                <w:szCs w:val="18"/>
              </w:rPr>
              <w:t>Število zvočnikov</w:t>
            </w:r>
          </w:p>
        </w:tc>
        <w:tc>
          <w:tcPr>
            <w:tcW w:w="4706" w:type="dxa"/>
            <w:tcMar>
              <w:top w:w="80" w:type="dxa"/>
              <w:left w:w="80" w:type="dxa"/>
              <w:bottom w:w="80" w:type="dxa"/>
              <w:right w:w="80" w:type="dxa"/>
            </w:tcMar>
            <w:vAlign w:val="center"/>
          </w:tcPr>
          <w:p w14:paraId="3DD1D04A" w14:textId="77777777" w:rsidR="00950069" w:rsidRPr="00950069" w:rsidRDefault="00950069" w:rsidP="0088097D">
            <w:pPr>
              <w:rPr>
                <w:rFonts w:ascii="Arial" w:hAnsi="Arial" w:cs="Arial"/>
                <w:sz w:val="18"/>
                <w:szCs w:val="18"/>
              </w:rPr>
            </w:pPr>
            <w:r w:rsidRPr="00950069">
              <w:rPr>
                <w:rFonts w:ascii="Arial" w:hAnsi="Arial" w:cs="Arial"/>
                <w:sz w:val="18"/>
                <w:szCs w:val="18"/>
              </w:rPr>
              <w:t>__________</w:t>
            </w:r>
          </w:p>
        </w:tc>
      </w:tr>
      <w:tr w:rsidR="00950069" w:rsidRPr="00950069" w14:paraId="011DE998" w14:textId="77777777" w:rsidTr="0088097D">
        <w:trPr>
          <w:jc w:val="center"/>
        </w:trPr>
        <w:tc>
          <w:tcPr>
            <w:tcW w:w="4706" w:type="dxa"/>
            <w:tcMar>
              <w:top w:w="80" w:type="dxa"/>
              <w:left w:w="80" w:type="dxa"/>
              <w:bottom w:w="80" w:type="dxa"/>
              <w:right w:w="80" w:type="dxa"/>
            </w:tcMar>
            <w:vAlign w:val="center"/>
          </w:tcPr>
          <w:p w14:paraId="20655ABE" w14:textId="77777777" w:rsidR="00950069" w:rsidRPr="00950069" w:rsidRDefault="00950069" w:rsidP="0088097D">
            <w:pPr>
              <w:rPr>
                <w:rFonts w:ascii="Arial" w:hAnsi="Arial" w:cs="Arial"/>
                <w:sz w:val="18"/>
                <w:szCs w:val="18"/>
              </w:rPr>
            </w:pPr>
            <w:r w:rsidRPr="00950069">
              <w:rPr>
                <w:rFonts w:ascii="Arial" w:hAnsi="Arial" w:cs="Arial"/>
                <w:sz w:val="18"/>
                <w:szCs w:val="18"/>
              </w:rPr>
              <w:t>Objekt je namenjen najmanj 100 poslušalcem</w:t>
            </w:r>
          </w:p>
        </w:tc>
        <w:tc>
          <w:tcPr>
            <w:tcW w:w="4706" w:type="dxa"/>
            <w:tcMar>
              <w:top w:w="80" w:type="dxa"/>
              <w:left w:w="80" w:type="dxa"/>
              <w:bottom w:w="80" w:type="dxa"/>
              <w:right w:w="80" w:type="dxa"/>
            </w:tcMar>
            <w:vAlign w:val="center"/>
          </w:tcPr>
          <w:p w14:paraId="6B56EF0E" w14:textId="77777777" w:rsidR="00950069" w:rsidRPr="00950069" w:rsidRDefault="00950069" w:rsidP="0088097D">
            <w:pPr>
              <w:rPr>
                <w:rFonts w:ascii="Arial" w:hAnsi="Arial" w:cs="Arial"/>
                <w:sz w:val="18"/>
                <w:szCs w:val="18"/>
              </w:rPr>
            </w:pPr>
            <w:r w:rsidRPr="00950069">
              <w:rPr>
                <w:rFonts w:ascii="Segoe UI Symbol" w:hAnsi="Segoe UI Symbol" w:cs="Segoe UI Symbol"/>
                <w:sz w:val="18"/>
                <w:szCs w:val="18"/>
              </w:rPr>
              <w:t>☐</w:t>
            </w:r>
            <w:r w:rsidRPr="00950069">
              <w:rPr>
                <w:rFonts w:ascii="Arial" w:hAnsi="Arial" w:cs="Arial"/>
                <w:sz w:val="18"/>
                <w:szCs w:val="18"/>
              </w:rPr>
              <w:t xml:space="preserve"> DA</w:t>
            </w:r>
          </w:p>
        </w:tc>
      </w:tr>
      <w:tr w:rsidR="00950069" w:rsidRPr="00950069" w14:paraId="6CE5D72C" w14:textId="77777777" w:rsidTr="0088097D">
        <w:trPr>
          <w:jc w:val="center"/>
        </w:trPr>
        <w:tc>
          <w:tcPr>
            <w:tcW w:w="4706" w:type="dxa"/>
            <w:tcMar>
              <w:top w:w="80" w:type="dxa"/>
              <w:left w:w="80" w:type="dxa"/>
              <w:bottom w:w="80" w:type="dxa"/>
              <w:right w:w="80" w:type="dxa"/>
            </w:tcMar>
            <w:vAlign w:val="center"/>
          </w:tcPr>
          <w:p w14:paraId="73972948" w14:textId="77777777" w:rsidR="00950069" w:rsidRPr="00950069" w:rsidRDefault="00950069" w:rsidP="0088097D">
            <w:pPr>
              <w:rPr>
                <w:rFonts w:ascii="Arial" w:hAnsi="Arial" w:cs="Arial"/>
                <w:sz w:val="18"/>
                <w:szCs w:val="18"/>
              </w:rPr>
            </w:pPr>
            <w:r w:rsidRPr="00950069">
              <w:rPr>
                <w:rFonts w:ascii="Arial" w:hAnsi="Arial" w:cs="Arial"/>
                <w:sz w:val="18"/>
                <w:szCs w:val="18"/>
              </w:rPr>
              <w:t>Namembnost objekta</w:t>
            </w:r>
          </w:p>
        </w:tc>
        <w:tc>
          <w:tcPr>
            <w:tcW w:w="4706" w:type="dxa"/>
            <w:tcMar>
              <w:top w:w="80" w:type="dxa"/>
              <w:left w:w="80" w:type="dxa"/>
              <w:bottom w:w="80" w:type="dxa"/>
              <w:right w:w="80" w:type="dxa"/>
            </w:tcMar>
            <w:vAlign w:val="center"/>
          </w:tcPr>
          <w:p w14:paraId="0917B0C9" w14:textId="77777777" w:rsidR="00950069" w:rsidRPr="00950069" w:rsidRDefault="00950069" w:rsidP="0088097D">
            <w:pPr>
              <w:rPr>
                <w:rFonts w:ascii="Arial" w:hAnsi="Arial" w:cs="Arial"/>
                <w:sz w:val="18"/>
                <w:szCs w:val="18"/>
              </w:rPr>
            </w:pPr>
            <w:r w:rsidRPr="00950069">
              <w:rPr>
                <w:rFonts w:ascii="Segoe UI Symbol" w:hAnsi="Segoe UI Symbol" w:cs="Segoe UI Symbol"/>
                <w:sz w:val="18"/>
                <w:szCs w:val="18"/>
              </w:rPr>
              <w:t>☐</w:t>
            </w:r>
            <w:r w:rsidRPr="00950069">
              <w:rPr>
                <w:rFonts w:ascii="Arial" w:hAnsi="Arial" w:cs="Arial"/>
                <w:sz w:val="18"/>
                <w:szCs w:val="18"/>
              </w:rPr>
              <w:t xml:space="preserve"> vzgoja in izobraževanje   </w:t>
            </w:r>
            <w:r w:rsidRPr="00950069">
              <w:rPr>
                <w:rFonts w:ascii="Segoe UI Symbol" w:hAnsi="Segoe UI Symbol" w:cs="Segoe UI Symbol"/>
                <w:sz w:val="18"/>
                <w:szCs w:val="18"/>
              </w:rPr>
              <w:t>☐</w:t>
            </w:r>
            <w:r w:rsidRPr="00950069">
              <w:rPr>
                <w:rFonts w:ascii="Arial" w:hAnsi="Arial" w:cs="Arial"/>
                <w:sz w:val="18"/>
                <w:szCs w:val="18"/>
              </w:rPr>
              <w:t xml:space="preserve"> zdravstvena dejavnost</w:t>
            </w:r>
            <w:r w:rsidRPr="00950069">
              <w:rPr>
                <w:rFonts w:ascii="Arial" w:hAnsi="Arial" w:cs="Arial"/>
                <w:sz w:val="18"/>
                <w:szCs w:val="18"/>
              </w:rPr>
              <w:br/>
            </w:r>
            <w:r w:rsidRPr="00950069">
              <w:rPr>
                <w:rFonts w:ascii="Segoe UI Symbol" w:hAnsi="Segoe UI Symbol" w:cs="Segoe UI Symbol"/>
                <w:sz w:val="18"/>
                <w:szCs w:val="18"/>
              </w:rPr>
              <w:t>☐</w:t>
            </w:r>
            <w:r w:rsidRPr="00950069">
              <w:rPr>
                <w:rFonts w:ascii="Arial" w:hAnsi="Arial" w:cs="Arial"/>
                <w:sz w:val="18"/>
                <w:szCs w:val="18"/>
              </w:rPr>
              <w:t xml:space="preserve"> kultura   </w:t>
            </w:r>
            <w:r w:rsidRPr="00950069">
              <w:rPr>
                <w:rFonts w:ascii="Segoe UI Symbol" w:hAnsi="Segoe UI Symbol" w:cs="Segoe UI Symbol"/>
                <w:sz w:val="18"/>
                <w:szCs w:val="18"/>
              </w:rPr>
              <w:t>☐</w:t>
            </w:r>
            <w:r w:rsidRPr="00950069">
              <w:rPr>
                <w:rFonts w:ascii="Arial" w:hAnsi="Arial" w:cs="Arial"/>
                <w:sz w:val="18"/>
                <w:szCs w:val="18"/>
              </w:rPr>
              <w:t xml:space="preserve"> šport   </w:t>
            </w:r>
            <w:r w:rsidRPr="00950069">
              <w:rPr>
                <w:rFonts w:ascii="Segoe UI Symbol" w:hAnsi="Segoe UI Symbol" w:cs="Segoe UI Symbol"/>
                <w:sz w:val="18"/>
                <w:szCs w:val="18"/>
              </w:rPr>
              <w:t>☐</w:t>
            </w:r>
            <w:r w:rsidRPr="00950069">
              <w:rPr>
                <w:rFonts w:ascii="Arial" w:hAnsi="Arial" w:cs="Arial"/>
                <w:sz w:val="18"/>
                <w:szCs w:val="18"/>
              </w:rPr>
              <w:t xml:space="preserve"> verske dejavnosti</w:t>
            </w:r>
          </w:p>
        </w:tc>
      </w:tr>
      <w:tr w:rsidR="00950069" w:rsidRPr="00950069" w14:paraId="4790B80B" w14:textId="77777777" w:rsidTr="0088097D">
        <w:trPr>
          <w:jc w:val="center"/>
        </w:trPr>
        <w:tc>
          <w:tcPr>
            <w:tcW w:w="4706" w:type="dxa"/>
            <w:tcMar>
              <w:top w:w="80" w:type="dxa"/>
              <w:left w:w="80" w:type="dxa"/>
              <w:bottom w:w="80" w:type="dxa"/>
              <w:right w:w="80" w:type="dxa"/>
            </w:tcMar>
            <w:vAlign w:val="center"/>
          </w:tcPr>
          <w:p w14:paraId="487CB01D" w14:textId="77777777" w:rsidR="00950069" w:rsidRPr="00950069" w:rsidRDefault="00950069" w:rsidP="0088097D">
            <w:pPr>
              <w:rPr>
                <w:rFonts w:ascii="Arial" w:hAnsi="Arial" w:cs="Arial"/>
                <w:sz w:val="18"/>
                <w:szCs w:val="18"/>
              </w:rPr>
            </w:pPr>
            <w:r w:rsidRPr="00950069">
              <w:rPr>
                <w:rFonts w:ascii="Arial" w:hAnsi="Arial" w:cs="Arial"/>
                <w:sz w:val="18"/>
                <w:szCs w:val="18"/>
              </w:rPr>
              <w:t>Čas realizacije (od mesec/leto do mesec/leto)</w:t>
            </w:r>
          </w:p>
        </w:tc>
        <w:tc>
          <w:tcPr>
            <w:tcW w:w="4706" w:type="dxa"/>
            <w:tcMar>
              <w:top w:w="80" w:type="dxa"/>
              <w:left w:w="80" w:type="dxa"/>
              <w:bottom w:w="80" w:type="dxa"/>
              <w:right w:w="80" w:type="dxa"/>
            </w:tcMar>
            <w:vAlign w:val="center"/>
          </w:tcPr>
          <w:p w14:paraId="727D2F69" w14:textId="77777777" w:rsidR="00950069" w:rsidRPr="00950069" w:rsidRDefault="00950069" w:rsidP="0088097D">
            <w:pPr>
              <w:rPr>
                <w:rFonts w:ascii="Arial" w:hAnsi="Arial" w:cs="Arial"/>
                <w:sz w:val="18"/>
                <w:szCs w:val="18"/>
              </w:rPr>
            </w:pPr>
          </w:p>
        </w:tc>
      </w:tr>
      <w:tr w:rsidR="00950069" w:rsidRPr="00950069" w14:paraId="6EA46147" w14:textId="77777777" w:rsidTr="0088097D">
        <w:trPr>
          <w:jc w:val="center"/>
        </w:trPr>
        <w:tc>
          <w:tcPr>
            <w:tcW w:w="4706" w:type="dxa"/>
            <w:tcMar>
              <w:top w:w="80" w:type="dxa"/>
              <w:left w:w="80" w:type="dxa"/>
              <w:bottom w:w="80" w:type="dxa"/>
              <w:right w:w="80" w:type="dxa"/>
            </w:tcMar>
            <w:vAlign w:val="center"/>
          </w:tcPr>
          <w:p w14:paraId="15F1633A" w14:textId="77777777" w:rsidR="00950069" w:rsidRPr="00950069" w:rsidRDefault="00950069" w:rsidP="0088097D">
            <w:pPr>
              <w:rPr>
                <w:rFonts w:ascii="Arial" w:hAnsi="Arial" w:cs="Arial"/>
                <w:sz w:val="18"/>
                <w:szCs w:val="18"/>
              </w:rPr>
            </w:pPr>
            <w:r w:rsidRPr="00950069">
              <w:rPr>
                <w:rFonts w:ascii="Arial" w:hAnsi="Arial" w:cs="Arial"/>
                <w:sz w:val="18"/>
                <w:szCs w:val="18"/>
              </w:rPr>
              <w:t>Kontaktna oseba referenčnega naročnika (ime in priimek, telefon, e-mail)</w:t>
            </w:r>
          </w:p>
        </w:tc>
        <w:tc>
          <w:tcPr>
            <w:tcW w:w="4706" w:type="dxa"/>
            <w:tcMar>
              <w:top w:w="80" w:type="dxa"/>
              <w:left w:w="80" w:type="dxa"/>
              <w:bottom w:w="80" w:type="dxa"/>
              <w:right w:w="80" w:type="dxa"/>
            </w:tcMar>
            <w:vAlign w:val="center"/>
          </w:tcPr>
          <w:p w14:paraId="68786AC1" w14:textId="77777777" w:rsidR="00950069" w:rsidRPr="00950069" w:rsidRDefault="00950069" w:rsidP="0088097D">
            <w:pPr>
              <w:rPr>
                <w:rFonts w:ascii="Arial" w:hAnsi="Arial" w:cs="Arial"/>
                <w:sz w:val="18"/>
                <w:szCs w:val="18"/>
              </w:rPr>
            </w:pPr>
          </w:p>
        </w:tc>
      </w:tr>
    </w:tbl>
    <w:p w14:paraId="3334C19A" w14:textId="77777777" w:rsidR="00950069" w:rsidRPr="00950069" w:rsidRDefault="00950069" w:rsidP="00950069">
      <w:pPr>
        <w:rPr>
          <w:rFonts w:ascii="Arial" w:hAnsi="Arial" w:cs="Arial"/>
          <w:sz w:val="18"/>
          <w:szCs w:val="18"/>
        </w:rPr>
      </w:pPr>
    </w:p>
    <w:p w14:paraId="0FF30837" w14:textId="77777777" w:rsidR="00CB7185" w:rsidRDefault="00CB7185" w:rsidP="00950069">
      <w:pPr>
        <w:rPr>
          <w:rFonts w:ascii="Arial" w:hAnsi="Arial" w:cs="Arial"/>
          <w:b/>
          <w:sz w:val="18"/>
          <w:szCs w:val="18"/>
        </w:rPr>
      </w:pPr>
    </w:p>
    <w:p w14:paraId="09F3FE80" w14:textId="12317F73" w:rsidR="00950069" w:rsidRPr="00950069" w:rsidRDefault="00950069" w:rsidP="00950069">
      <w:pPr>
        <w:rPr>
          <w:rFonts w:ascii="Arial" w:hAnsi="Arial" w:cs="Arial"/>
          <w:sz w:val="18"/>
          <w:szCs w:val="18"/>
        </w:rPr>
      </w:pPr>
      <w:r w:rsidRPr="00950069">
        <w:rPr>
          <w:rFonts w:ascii="Arial" w:hAnsi="Arial" w:cs="Arial"/>
          <w:b/>
          <w:sz w:val="18"/>
          <w:szCs w:val="18"/>
        </w:rPr>
        <w:t>OPOMBE IN IZJAVA PONUDNIKA</w:t>
      </w:r>
    </w:p>
    <w:p w14:paraId="6A0795CC" w14:textId="77777777" w:rsidR="00950069" w:rsidRDefault="00950069" w:rsidP="00950069">
      <w:pPr>
        <w:jc w:val="both"/>
        <w:rPr>
          <w:rFonts w:ascii="Arial" w:hAnsi="Arial" w:cs="Arial"/>
          <w:sz w:val="18"/>
          <w:szCs w:val="18"/>
        </w:rPr>
      </w:pPr>
      <w:r w:rsidRPr="00950069">
        <w:rPr>
          <w:rFonts w:ascii="Arial" w:hAnsi="Arial" w:cs="Arial"/>
          <w:sz w:val="18"/>
          <w:szCs w:val="18"/>
        </w:rPr>
        <w:t>Ponudnik mora izpolniti vsa polja, ki so relevantna za posamezno vrsto reference, ter označiti ustrezna potrditvena polja. Z označitvijo polja »DA« ponudnik pod kazensko in materialno odgovornostjo potrjuje, da je bila navedena zahteva v okviru konkretnega referenčnega posla dejansko izpolnjena.</w:t>
      </w:r>
    </w:p>
    <w:p w14:paraId="21DBE70F" w14:textId="77777777" w:rsidR="00950069" w:rsidRDefault="00950069" w:rsidP="00950069">
      <w:pPr>
        <w:jc w:val="both"/>
        <w:rPr>
          <w:rFonts w:ascii="Arial" w:hAnsi="Arial" w:cs="Arial"/>
          <w:sz w:val="18"/>
          <w:szCs w:val="18"/>
        </w:rPr>
      </w:pPr>
      <w:r w:rsidRPr="00950069">
        <w:rPr>
          <w:rFonts w:ascii="Arial" w:hAnsi="Arial" w:cs="Arial"/>
          <w:sz w:val="18"/>
          <w:szCs w:val="18"/>
        </w:rPr>
        <w:t>Ista referenca se lahko uporabi za izkazovanje več posameznih zahtev iz Pogoja 1, če izpolnjuje vse zahteve posamezne referenčne kategorije. V takem primeru se referenca navede v vsakem relevantnem delu obrazca oziroma ponudnik jasno označi, za katere zahteve jo uveljavlja.</w:t>
      </w:r>
    </w:p>
    <w:p w14:paraId="707727E6" w14:textId="08F7B4B3" w:rsidR="00950069" w:rsidRPr="00950069" w:rsidRDefault="00950069" w:rsidP="00950069">
      <w:pPr>
        <w:jc w:val="both"/>
        <w:rPr>
          <w:rFonts w:ascii="Arial" w:hAnsi="Arial" w:cs="Arial"/>
          <w:sz w:val="18"/>
          <w:szCs w:val="18"/>
        </w:rPr>
      </w:pPr>
      <w:r w:rsidRPr="00950069">
        <w:rPr>
          <w:rFonts w:ascii="Arial" w:hAnsi="Arial" w:cs="Arial"/>
          <w:sz w:val="18"/>
          <w:szCs w:val="18"/>
        </w:rPr>
        <w:br/>
      </w:r>
      <w:r w:rsidRPr="00950069">
        <w:rPr>
          <w:rFonts w:ascii="Arial" w:hAnsi="Arial" w:cs="Arial"/>
          <w:sz w:val="18"/>
          <w:szCs w:val="18"/>
        </w:rPr>
        <w:br/>
        <w:t>V primeru večjega števila referenc se posamezni del obrazca fotokopira.</w:t>
      </w:r>
    </w:p>
    <w:p w14:paraId="1862D112" w14:textId="77777777" w:rsidR="00950069" w:rsidRDefault="00950069" w:rsidP="00FA7805">
      <w:pPr>
        <w:spacing w:before="225" w:after="225" w:line="240" w:lineRule="auto"/>
        <w:jc w:val="both"/>
      </w:pPr>
    </w:p>
    <w:p w14:paraId="5E3525EE" w14:textId="7524A2B7" w:rsidR="00FA7805" w:rsidRDefault="00FA7805" w:rsidP="00FA7805">
      <w:pPr>
        <w:spacing w:before="225" w:after="225" w:line="240" w:lineRule="auto"/>
        <w:jc w:val="both"/>
      </w:pPr>
    </w:p>
    <w:p w14:paraId="5BEAFCF1" w14:textId="77777777" w:rsidR="00950069" w:rsidRDefault="00950069" w:rsidP="00FA7805">
      <w:pPr>
        <w:spacing w:before="225" w:after="225" w:line="240" w:lineRule="auto"/>
        <w:jc w:val="both"/>
      </w:pPr>
    </w:p>
    <w:p w14:paraId="6D20F93B" w14:textId="77777777" w:rsidR="00950069" w:rsidRDefault="00950069" w:rsidP="00FA7805">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FA7805" w14:paraId="3A8A5C48" w14:textId="77777777" w:rsidTr="00BA2BA1">
        <w:tc>
          <w:tcPr>
            <w:tcW w:w="2500" w:type="pct"/>
            <w:tcMar>
              <w:top w:w="75" w:type="dxa"/>
              <w:bottom w:w="75" w:type="dxa"/>
            </w:tcMar>
            <w:vAlign w:val="center"/>
          </w:tcPr>
          <w:p w14:paraId="7E417DCE" w14:textId="77777777" w:rsidR="00FA7805" w:rsidRDefault="00FA7805" w:rsidP="00BA2BA1">
            <w:r>
              <w:rPr>
                <w:rFonts w:ascii="Arial" w:hAnsi="Arial" w:cs="Arial"/>
                <w:color w:val="000000"/>
                <w:position w:val="-2"/>
                <w:sz w:val="18"/>
                <w:szCs w:val="18"/>
              </w:rPr>
              <w:t>Kraj in datum:</w:t>
            </w:r>
          </w:p>
        </w:tc>
        <w:tc>
          <w:tcPr>
            <w:tcW w:w="0" w:type="auto"/>
            <w:tcMar>
              <w:top w:w="75" w:type="dxa"/>
              <w:bottom w:w="75" w:type="dxa"/>
            </w:tcMar>
            <w:vAlign w:val="center"/>
          </w:tcPr>
          <w:p w14:paraId="31844651" w14:textId="77777777" w:rsidR="00FA7805" w:rsidRDefault="00FA7805" w:rsidP="00BA2BA1">
            <w:r>
              <w:rPr>
                <w:rFonts w:ascii="Arial" w:hAnsi="Arial" w:cs="Arial"/>
                <w:color w:val="000000"/>
                <w:position w:val="-2"/>
                <w:sz w:val="18"/>
                <w:szCs w:val="18"/>
              </w:rPr>
              <w:t>Ime in priimek: _____________________</w:t>
            </w:r>
          </w:p>
        </w:tc>
      </w:tr>
      <w:tr w:rsidR="00FA7805" w14:paraId="241BCB61" w14:textId="77777777" w:rsidTr="00BA2BA1">
        <w:tc>
          <w:tcPr>
            <w:tcW w:w="2500" w:type="pct"/>
            <w:tcMar>
              <w:top w:w="75" w:type="dxa"/>
              <w:bottom w:w="75" w:type="dxa"/>
            </w:tcMar>
            <w:vAlign w:val="center"/>
          </w:tcPr>
          <w:p w14:paraId="6902FB3D" w14:textId="77777777" w:rsidR="00FA7805" w:rsidRDefault="00FA7805" w:rsidP="00BA2BA1"/>
        </w:tc>
        <w:tc>
          <w:tcPr>
            <w:tcW w:w="0" w:type="auto"/>
            <w:tcMar>
              <w:top w:w="75" w:type="dxa"/>
              <w:bottom w:w="75" w:type="dxa"/>
            </w:tcMar>
            <w:vAlign w:val="center"/>
          </w:tcPr>
          <w:p w14:paraId="326D3F22" w14:textId="77777777" w:rsidR="00FA7805" w:rsidRDefault="00FA7805" w:rsidP="00BA2BA1">
            <w:r>
              <w:rPr>
                <w:rFonts w:ascii="Arial" w:hAnsi="Arial" w:cs="Arial"/>
                <w:color w:val="A9A9A9"/>
                <w:position w:val="-2"/>
                <w:sz w:val="18"/>
                <w:szCs w:val="18"/>
              </w:rPr>
              <w:t xml:space="preserve">                                     (podpis)</w:t>
            </w:r>
          </w:p>
        </w:tc>
      </w:tr>
    </w:tbl>
    <w:p w14:paraId="394C61E4" w14:textId="48C46062" w:rsidR="00FA7805" w:rsidRDefault="00FA7805" w:rsidP="00FA7805">
      <w:pPr>
        <w:tabs>
          <w:tab w:val="left" w:pos="2482"/>
        </w:tabs>
        <w:sectPr w:rsidR="00FA7805" w:rsidSect="00950069">
          <w:pgSz w:w="11906" w:h="16838"/>
          <w:pgMar w:top="1418" w:right="1418" w:bottom="1418" w:left="1418" w:header="567" w:footer="596" w:gutter="0"/>
          <w:cols w:space="708"/>
          <w:docGrid w:linePitch="360"/>
        </w:sectPr>
      </w:pPr>
    </w:p>
    <w:p w14:paraId="05A993D7" w14:textId="2A8321D5" w:rsidR="0081760E" w:rsidRPr="00590863" w:rsidRDefault="00BA2BA1" w:rsidP="00BA2BA1">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80E2A">
        <w:rPr>
          <w:rFonts w:ascii="Arial" w:hAnsi="Arial" w:cs="Arial"/>
          <w:sz w:val="18"/>
          <w:szCs w:val="18"/>
        </w:rPr>
        <w:t>5</w:t>
      </w:r>
    </w:p>
    <w:p w14:paraId="559946BE" w14:textId="77777777" w:rsidR="0081760E" w:rsidRPr="00252358" w:rsidRDefault="0081760E" w:rsidP="00BA2BA1"/>
    <w:p w14:paraId="743BC43B" w14:textId="77777777" w:rsidR="0081760E" w:rsidRDefault="00BA2BA1" w:rsidP="00BA2BA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33E40A23" w14:textId="77777777" w:rsidR="0081760E" w:rsidRDefault="0081760E" w:rsidP="00BA2BA1">
      <w:pPr>
        <w:spacing w:after="120"/>
        <w:rPr>
          <w:rFonts w:ascii="Arial" w:hAnsi="Arial" w:cs="Arial"/>
        </w:rPr>
      </w:pPr>
    </w:p>
    <w:p w14:paraId="4E65C08C" w14:textId="77777777" w:rsidR="008E599A" w:rsidRDefault="00BA2BA1">
      <w:pPr>
        <w:spacing w:before="225" w:after="225" w:line="240" w:lineRule="auto"/>
        <w:jc w:val="center"/>
      </w:pPr>
      <w:r>
        <w:rPr>
          <w:rFonts w:ascii="Arial" w:hAnsi="Arial" w:cs="Arial"/>
          <w:b/>
          <w:bCs/>
          <w:color w:val="000000"/>
          <w:sz w:val="24"/>
          <w:szCs w:val="24"/>
        </w:rPr>
        <w:t>MENIČNA IZJAVA</w:t>
      </w:r>
    </w:p>
    <w:p w14:paraId="3098A0EA" w14:textId="77777777" w:rsidR="008E599A" w:rsidRDefault="00BA2BA1">
      <w:pPr>
        <w:spacing w:before="225" w:after="225" w:line="240" w:lineRule="auto"/>
        <w:jc w:val="center"/>
      </w:pPr>
      <w:r>
        <w:rPr>
          <w:rFonts w:ascii="Arial" w:hAnsi="Arial" w:cs="Arial"/>
          <w:color w:val="000000"/>
          <w:sz w:val="21"/>
          <w:szCs w:val="21"/>
        </w:rPr>
        <w:t>s pooblastilom za izpolnitev in unovčenje menice</w:t>
      </w:r>
    </w:p>
    <w:p w14:paraId="6A61F39E" w14:textId="77777777" w:rsidR="008E599A" w:rsidRDefault="00BA2BA1">
      <w:pPr>
        <w:spacing w:before="225" w:after="225" w:line="240" w:lineRule="auto"/>
        <w:jc w:val="both"/>
      </w:pPr>
      <w:r>
        <w:rPr>
          <w:rFonts w:ascii="Arial" w:hAnsi="Arial" w:cs="Arial"/>
          <w:color w:val="000000"/>
          <w:sz w:val="18"/>
          <w:szCs w:val="18"/>
        </w:rPr>
        <w:t> </w:t>
      </w:r>
    </w:p>
    <w:p w14:paraId="4ACBE098" w14:textId="4C34648A" w:rsidR="008E599A" w:rsidRDefault="00BA2BA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00191BBB" w:rsidRPr="00191BBB">
        <w:rPr>
          <w:rFonts w:ascii="Arial" w:hAnsi="Arial" w:cs="Arial"/>
          <w:color w:val="000000"/>
          <w:sz w:val="18"/>
          <w:szCs w:val="18"/>
        </w:rPr>
        <w:t>ŠOLSKI CENTER POSTOJNA, Cesta v Staro vas 2, 6230 Postojna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3B5B46F" w14:textId="59E52378" w:rsidR="00B80E2A" w:rsidRPr="007F1B4D" w:rsidRDefault="00B80E2A" w:rsidP="00B80E2A">
      <w:pPr>
        <w:pStyle w:val="Footer"/>
        <w:jc w:val="center"/>
        <w:rPr>
          <w:rFonts w:ascii="Arial" w:hAnsi="Arial" w:cs="Arial"/>
          <w:b/>
          <w:bCs/>
          <w:sz w:val="18"/>
          <w:szCs w:val="18"/>
        </w:rPr>
      </w:pPr>
      <w:r>
        <w:rPr>
          <w:rFonts w:ascii="Arial" w:hAnsi="Arial" w:cs="Arial"/>
          <w:b/>
          <w:bCs/>
          <w:sz w:val="18"/>
          <w:szCs w:val="18"/>
        </w:rPr>
        <w:t>Izgradnja sistema za obveščanje in alarmiranje uporabnikov ŠC Postojna in ureditev vhodov oziroma zamenjava vrat za zagotavljanje univerzalne dostopnosti ŠC Postojna</w:t>
      </w:r>
      <w:r w:rsidR="00950069">
        <w:rPr>
          <w:rFonts w:ascii="Arial" w:hAnsi="Arial" w:cs="Arial"/>
          <w:b/>
          <w:bCs/>
          <w:sz w:val="18"/>
          <w:szCs w:val="18"/>
        </w:rPr>
        <w:t xml:space="preserve"> – ponovitev postopka</w:t>
      </w:r>
    </w:p>
    <w:p w14:paraId="4095B208" w14:textId="6CD7C7CF" w:rsidR="007357D3" w:rsidRDefault="007357D3" w:rsidP="007357D3">
      <w:pPr>
        <w:jc w:val="center"/>
        <w:rPr>
          <w:rFonts w:ascii="Arial" w:hAnsi="Arial" w:cs="Arial"/>
          <w:b/>
          <w:bCs/>
          <w:color w:val="000000"/>
          <w:sz w:val="18"/>
          <w:szCs w:val="18"/>
        </w:rPr>
      </w:pPr>
    </w:p>
    <w:p w14:paraId="2102DAFC" w14:textId="45AEE627" w:rsidR="008E599A" w:rsidRDefault="00BA2BA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597AC79" w14:textId="77777777" w:rsidR="008E599A" w:rsidRDefault="00BA2BA1">
      <w:pPr>
        <w:spacing w:before="225" w:after="225" w:line="240" w:lineRule="auto"/>
        <w:jc w:val="both"/>
      </w:pPr>
      <w:r>
        <w:rPr>
          <w:rFonts w:ascii="Arial" w:hAnsi="Arial" w:cs="Arial"/>
          <w:color w:val="000000"/>
          <w:sz w:val="18"/>
          <w:szCs w:val="18"/>
        </w:rPr>
        <w:t> </w:t>
      </w:r>
    </w:p>
    <w:p w14:paraId="26C056E8" w14:textId="3BE04A04" w:rsidR="008E599A" w:rsidRDefault="00BA2BA1">
      <w:pPr>
        <w:spacing w:before="225" w:after="225" w:line="240" w:lineRule="auto"/>
        <w:jc w:val="both"/>
      </w:pPr>
      <w:r>
        <w:rPr>
          <w:rFonts w:ascii="Arial" w:hAnsi="Arial" w:cs="Arial"/>
          <w:color w:val="000000"/>
          <w:sz w:val="18"/>
          <w:szCs w:val="18"/>
        </w:rPr>
        <w:t xml:space="preserve">Naročnika </w:t>
      </w:r>
      <w:r w:rsidR="00854C79" w:rsidRPr="00854C79">
        <w:rPr>
          <w:rFonts w:ascii="Arial" w:hAnsi="Arial" w:cs="Arial"/>
          <w:color w:val="000000"/>
          <w:sz w:val="18"/>
          <w:szCs w:val="18"/>
        </w:rPr>
        <w:t xml:space="preserve">ŠOLSKI CENTER </w:t>
      </w:r>
      <w:r w:rsidR="00191BBB">
        <w:rPr>
          <w:rFonts w:ascii="Arial" w:hAnsi="Arial" w:cs="Arial"/>
          <w:color w:val="000000"/>
          <w:sz w:val="18"/>
          <w:szCs w:val="18"/>
        </w:rPr>
        <w:t>POSTOJNA</w:t>
      </w:r>
      <w:r w:rsidR="00C537DA">
        <w:rPr>
          <w:rFonts w:ascii="Arial" w:hAnsi="Arial" w:cs="Arial"/>
          <w:color w:val="000000"/>
          <w:sz w:val="18"/>
          <w:szCs w:val="18"/>
        </w:rPr>
        <w:t xml:space="preserve"> </w:t>
      </w:r>
      <w:r>
        <w:rPr>
          <w:rFonts w:ascii="Arial" w:hAnsi="Arial" w:cs="Arial"/>
          <w:color w:val="000000"/>
          <w:sz w:val="18"/>
          <w:szCs w:val="18"/>
        </w:rPr>
        <w:t xml:space="preserve">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3BD2B78E" w14:textId="77777777" w:rsidR="008E599A" w:rsidRDefault="00BA2BA1">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DD8A20C" w14:textId="77777777" w:rsidR="008E599A" w:rsidRDefault="00BA2BA1">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ACD6993" w14:textId="77777777" w:rsidR="008E599A" w:rsidRDefault="00BA2BA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557DD41" w14:textId="77777777" w:rsidR="008E599A" w:rsidRDefault="00BA2BA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6CFF0F0" w14:textId="77777777" w:rsidR="008E599A" w:rsidRDefault="00BA2BA1">
      <w:pPr>
        <w:spacing w:before="225" w:after="225" w:line="240" w:lineRule="auto"/>
        <w:jc w:val="both"/>
      </w:pPr>
      <w:r>
        <w:rPr>
          <w:rFonts w:ascii="Arial" w:hAnsi="Arial" w:cs="Arial"/>
          <w:color w:val="000000"/>
          <w:sz w:val="18"/>
          <w:szCs w:val="18"/>
        </w:rPr>
        <w:t> </w:t>
      </w:r>
    </w:p>
    <w:p w14:paraId="125AF75D" w14:textId="77777777" w:rsidR="008E599A" w:rsidRDefault="00BA2BA1">
      <w:pPr>
        <w:spacing w:before="225" w:after="225" w:line="240" w:lineRule="auto"/>
        <w:jc w:val="both"/>
      </w:pPr>
      <w:r>
        <w:rPr>
          <w:rFonts w:ascii="Arial" w:hAnsi="Arial" w:cs="Arial"/>
          <w:color w:val="000000"/>
          <w:sz w:val="18"/>
          <w:szCs w:val="18"/>
        </w:rPr>
        <w:t>Priloga: </w:t>
      </w:r>
    </w:p>
    <w:p w14:paraId="46D06BE6" w14:textId="77777777" w:rsidR="008E599A" w:rsidRDefault="00BA2BA1">
      <w:pPr>
        <w:spacing w:before="225" w:after="225" w:line="240" w:lineRule="auto"/>
        <w:jc w:val="both"/>
      </w:pPr>
      <w:r>
        <w:rPr>
          <w:rFonts w:ascii="Arial" w:hAnsi="Arial" w:cs="Arial"/>
          <w:color w:val="000000"/>
          <w:sz w:val="18"/>
          <w:szCs w:val="18"/>
        </w:rPr>
        <w:t>- bianco menica, podpisana in žigosana</w:t>
      </w:r>
    </w:p>
    <w:p w14:paraId="44C82A79" w14:textId="77777777" w:rsidR="008E599A" w:rsidRDefault="00BA2B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E599A" w14:paraId="2E97558E" w14:textId="77777777">
        <w:tc>
          <w:tcPr>
            <w:tcW w:w="2500" w:type="pct"/>
            <w:tcMar>
              <w:top w:w="75" w:type="dxa"/>
              <w:bottom w:w="75" w:type="dxa"/>
            </w:tcMar>
            <w:vAlign w:val="center"/>
          </w:tcPr>
          <w:p w14:paraId="4E124E94" w14:textId="77777777" w:rsidR="008E599A" w:rsidRDefault="00BA2BA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F5D6FD0" w14:textId="77777777" w:rsidR="008E599A" w:rsidRDefault="00BA2BA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E599A" w14:paraId="7AF7D3A2" w14:textId="77777777">
        <w:tc>
          <w:tcPr>
            <w:tcW w:w="2500" w:type="pct"/>
            <w:tcMar>
              <w:top w:w="75" w:type="dxa"/>
              <w:bottom w:w="75" w:type="dxa"/>
            </w:tcMar>
            <w:vAlign w:val="center"/>
          </w:tcPr>
          <w:p w14:paraId="7EB9FE00" w14:textId="77777777" w:rsidR="008E599A" w:rsidRDefault="00BA2BA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05248E6" w14:textId="77777777" w:rsidR="008E599A" w:rsidRDefault="008E599A"/>
          <w:p w14:paraId="2FC385FC" w14:textId="77777777" w:rsidR="008E599A" w:rsidRDefault="00BA2BA1">
            <w:pPr>
              <w:jc w:val="center"/>
            </w:pPr>
            <w:r>
              <w:rPr>
                <w:rFonts w:ascii="Arial" w:hAnsi="Arial" w:cs="Arial"/>
                <w:color w:val="A9A9A9"/>
                <w:position w:val="-2"/>
                <w:sz w:val="18"/>
                <w:szCs w:val="18"/>
              </w:rPr>
              <w:t>(žig in podpis)</w:t>
            </w:r>
          </w:p>
        </w:tc>
      </w:tr>
    </w:tbl>
    <w:p w14:paraId="107EEBCF" w14:textId="77777777" w:rsidR="008E599A" w:rsidRDefault="00BA2BA1">
      <w:pPr>
        <w:spacing w:before="225" w:after="225" w:line="240" w:lineRule="auto"/>
        <w:jc w:val="both"/>
      </w:pPr>
      <w:r>
        <w:rPr>
          <w:rFonts w:ascii="Arial" w:hAnsi="Arial" w:cs="Arial"/>
          <w:color w:val="000000"/>
          <w:sz w:val="18"/>
          <w:szCs w:val="18"/>
        </w:rPr>
        <w:t> </w:t>
      </w:r>
    </w:p>
    <w:p w14:paraId="702924B6" w14:textId="77777777" w:rsidR="008E599A" w:rsidRDefault="00BA2BA1">
      <w:pPr>
        <w:spacing w:before="225" w:after="225" w:line="240" w:lineRule="auto"/>
        <w:jc w:val="both"/>
      </w:pPr>
      <w:r>
        <w:rPr>
          <w:rFonts w:ascii="Arial" w:hAnsi="Arial" w:cs="Arial"/>
          <w:color w:val="000000"/>
          <w:sz w:val="18"/>
          <w:szCs w:val="18"/>
        </w:rPr>
        <w:t> </w:t>
      </w:r>
    </w:p>
    <w:p w14:paraId="75724304" w14:textId="77777777" w:rsidR="008E599A" w:rsidRDefault="008E599A">
      <w:pPr>
        <w:sectPr w:rsidR="008E599A" w:rsidSect="00616BC4">
          <w:footerReference w:type="default" r:id="rId13"/>
          <w:pgSz w:w="11906" w:h="16838"/>
          <w:pgMar w:top="1418" w:right="1418" w:bottom="1418" w:left="1418" w:header="567" w:footer="596" w:gutter="0"/>
          <w:cols w:space="708"/>
          <w:docGrid w:linePitch="360"/>
        </w:sectPr>
      </w:pPr>
    </w:p>
    <w:p w14:paraId="3B81D5AF" w14:textId="04D887E9" w:rsidR="0081760E" w:rsidRPr="00590863" w:rsidRDefault="00BA2BA1" w:rsidP="00BA2BA1">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80E2A">
        <w:rPr>
          <w:rFonts w:ascii="Arial" w:hAnsi="Arial" w:cs="Arial"/>
          <w:sz w:val="18"/>
          <w:szCs w:val="18"/>
        </w:rPr>
        <w:t>6</w:t>
      </w:r>
    </w:p>
    <w:p w14:paraId="0927CFEE" w14:textId="77777777" w:rsidR="0081760E" w:rsidRDefault="0081760E" w:rsidP="00BA2BA1">
      <w:pPr>
        <w:spacing w:after="120"/>
        <w:rPr>
          <w:rFonts w:ascii="Arial" w:hAnsi="Arial" w:cs="Arial"/>
        </w:rPr>
      </w:pPr>
    </w:p>
    <w:p w14:paraId="15D0E185" w14:textId="0F9D1AB0" w:rsidR="008027BC" w:rsidRDefault="008027BC" w:rsidP="008027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CE298E">
        <w:rPr>
          <w:rFonts w:ascii="Arial" w:hAnsi="Arial" w:cs="Arial"/>
        </w:rPr>
        <w:t>menične izjave</w:t>
      </w:r>
      <w:r>
        <w:rPr>
          <w:rFonts w:ascii="Arial" w:hAnsi="Arial" w:cs="Arial"/>
        </w:rPr>
        <w:t xml:space="preserve"> za odpravo napak</w:t>
      </w:r>
    </w:p>
    <w:p w14:paraId="096863D1" w14:textId="77777777" w:rsidR="008027BC" w:rsidRDefault="008027BC" w:rsidP="008027BC">
      <w:pPr>
        <w:spacing w:after="120"/>
        <w:rPr>
          <w:rFonts w:ascii="Arial" w:hAnsi="Arial" w:cs="Arial"/>
        </w:rPr>
      </w:pPr>
    </w:p>
    <w:p w14:paraId="65570B89" w14:textId="77777777" w:rsidR="00E31E23" w:rsidRDefault="00E31E23" w:rsidP="00E31E23">
      <w:pPr>
        <w:spacing w:before="225" w:after="225" w:line="240" w:lineRule="auto"/>
        <w:jc w:val="center"/>
      </w:pPr>
      <w:r>
        <w:rPr>
          <w:rFonts w:ascii="Arial" w:hAnsi="Arial" w:cs="Arial"/>
          <w:b/>
          <w:bCs/>
          <w:color w:val="000000"/>
          <w:sz w:val="24"/>
          <w:szCs w:val="24"/>
        </w:rPr>
        <w:t>MENIČNA IZJAVA</w:t>
      </w:r>
    </w:p>
    <w:p w14:paraId="576280D4" w14:textId="77777777" w:rsidR="00E31E23" w:rsidRDefault="00E31E23" w:rsidP="00E31E23">
      <w:pPr>
        <w:spacing w:before="225" w:after="225" w:line="240" w:lineRule="auto"/>
        <w:jc w:val="center"/>
      </w:pPr>
      <w:r>
        <w:rPr>
          <w:rFonts w:ascii="Arial" w:hAnsi="Arial" w:cs="Arial"/>
          <w:color w:val="000000"/>
          <w:sz w:val="21"/>
          <w:szCs w:val="21"/>
        </w:rPr>
        <w:t>s pooblastilom za izpolnitev in unovčenje menice</w:t>
      </w:r>
    </w:p>
    <w:p w14:paraId="78F51ABB" w14:textId="77777777" w:rsidR="00E31E23" w:rsidRDefault="00E31E23" w:rsidP="00E31E23">
      <w:pPr>
        <w:spacing w:before="225" w:after="225" w:line="240" w:lineRule="auto"/>
        <w:jc w:val="both"/>
      </w:pPr>
      <w:r>
        <w:rPr>
          <w:rFonts w:ascii="Arial" w:hAnsi="Arial" w:cs="Arial"/>
          <w:color w:val="000000"/>
          <w:sz w:val="18"/>
          <w:szCs w:val="18"/>
        </w:rPr>
        <w:t> </w:t>
      </w:r>
    </w:p>
    <w:p w14:paraId="3A1127D0" w14:textId="690353F4" w:rsidR="00191BBB" w:rsidRDefault="00E31E23" w:rsidP="00E31E23">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00191BBB" w:rsidRPr="00191BBB">
        <w:rPr>
          <w:rFonts w:ascii="Arial" w:hAnsi="Arial" w:cs="Arial"/>
          <w:color w:val="000000"/>
          <w:sz w:val="18"/>
          <w:szCs w:val="18"/>
        </w:rPr>
        <w:t>ŠOLSKI CENTER POSTOJNA, Cesta v Staro vas 2, 6230 Postojna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11ACAFCB" w14:textId="77777777" w:rsidR="00B80E2A" w:rsidRPr="00B80E2A" w:rsidRDefault="00B80E2A" w:rsidP="00E31E23">
      <w:pPr>
        <w:spacing w:before="225" w:after="225" w:line="240" w:lineRule="auto"/>
        <w:jc w:val="both"/>
        <w:rPr>
          <w:rFonts w:ascii="Arial" w:hAnsi="Arial" w:cs="Arial"/>
          <w:color w:val="000000"/>
          <w:sz w:val="18"/>
          <w:szCs w:val="18"/>
        </w:rPr>
      </w:pPr>
    </w:p>
    <w:p w14:paraId="70773632" w14:textId="7067EB95" w:rsidR="00191BBB" w:rsidRDefault="00B80E2A" w:rsidP="00191BBB">
      <w:pPr>
        <w:spacing w:before="225" w:after="225" w:line="240" w:lineRule="auto"/>
        <w:jc w:val="center"/>
        <w:rPr>
          <w:rFonts w:ascii="Arial" w:hAnsi="Arial" w:cs="Arial"/>
          <w:b/>
          <w:bCs/>
          <w:color w:val="000000"/>
          <w:sz w:val="18"/>
          <w:szCs w:val="18"/>
        </w:rPr>
      </w:pPr>
      <w:r w:rsidRPr="00B80E2A">
        <w:rPr>
          <w:rFonts w:ascii="Arial" w:hAnsi="Arial" w:cs="Arial"/>
          <w:b/>
          <w:bCs/>
          <w:color w:val="000000"/>
          <w:sz w:val="18"/>
          <w:szCs w:val="18"/>
        </w:rPr>
        <w:t>Izgradnja sistema za obveščanje in alarmiranje uporabnikov ŠC Postojna in ureditev vhodov oziroma zamenjava vrat za zagotavljanje univerzalne dostopnosti ŠC Postojna</w:t>
      </w:r>
      <w:r w:rsidR="00950069">
        <w:rPr>
          <w:rFonts w:ascii="Arial" w:hAnsi="Arial" w:cs="Arial"/>
          <w:b/>
          <w:bCs/>
          <w:color w:val="000000"/>
          <w:sz w:val="18"/>
          <w:szCs w:val="18"/>
        </w:rPr>
        <w:t xml:space="preserve"> – ponovitev postopka</w:t>
      </w:r>
    </w:p>
    <w:p w14:paraId="303092AC" w14:textId="5A545614" w:rsidR="00E31E23" w:rsidRDefault="00E31E23" w:rsidP="00E31E2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277A0F5" w14:textId="77777777" w:rsidR="00E31E23" w:rsidRDefault="00E31E23" w:rsidP="00E31E23">
      <w:pPr>
        <w:spacing w:before="225" w:after="225" w:line="240" w:lineRule="auto"/>
        <w:jc w:val="both"/>
      </w:pPr>
      <w:r>
        <w:rPr>
          <w:rFonts w:ascii="Arial" w:hAnsi="Arial" w:cs="Arial"/>
          <w:color w:val="000000"/>
          <w:sz w:val="18"/>
          <w:szCs w:val="18"/>
        </w:rPr>
        <w:t> </w:t>
      </w:r>
    </w:p>
    <w:p w14:paraId="5266B3FD" w14:textId="312E0F26" w:rsidR="00E31E23" w:rsidRDefault="00E31E23" w:rsidP="00E31E23">
      <w:pPr>
        <w:spacing w:before="225" w:after="225" w:line="240" w:lineRule="auto"/>
        <w:jc w:val="both"/>
      </w:pPr>
      <w:r>
        <w:rPr>
          <w:rFonts w:ascii="Arial" w:hAnsi="Arial" w:cs="Arial"/>
          <w:color w:val="000000"/>
          <w:sz w:val="18"/>
          <w:szCs w:val="18"/>
        </w:rPr>
        <w:t xml:space="preserve">Naročnika </w:t>
      </w:r>
      <w:r w:rsidR="00854C79" w:rsidRPr="00854C79">
        <w:rPr>
          <w:rFonts w:ascii="Arial" w:hAnsi="Arial" w:cs="Arial"/>
          <w:color w:val="000000"/>
          <w:sz w:val="18"/>
          <w:szCs w:val="18"/>
        </w:rPr>
        <w:t xml:space="preserve">ŠOLSKI CENTER </w:t>
      </w:r>
      <w:r w:rsidR="00191BBB">
        <w:rPr>
          <w:rFonts w:ascii="Arial" w:hAnsi="Arial" w:cs="Arial"/>
          <w:color w:val="000000"/>
          <w:sz w:val="18"/>
          <w:szCs w:val="18"/>
        </w:rPr>
        <w:t>POSTOJNA</w:t>
      </w:r>
      <w:r w:rsidR="00854C79">
        <w:rPr>
          <w:rFonts w:ascii="Arial" w:hAnsi="Arial" w:cs="Arial"/>
          <w:color w:val="000000"/>
          <w:sz w:val="18"/>
          <w:szCs w:val="18"/>
        </w:rPr>
        <w:t xml:space="preserve"> </w:t>
      </w:r>
      <w:r>
        <w:rPr>
          <w:rFonts w:ascii="Arial" w:hAnsi="Arial" w:cs="Arial"/>
          <w:color w:val="000000"/>
          <w:sz w:val="18"/>
          <w:szCs w:val="18"/>
        </w:rPr>
        <w:t xml:space="preserve">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4913DAB5" w14:textId="77777777" w:rsidR="00E31E23" w:rsidRDefault="00E31E23" w:rsidP="00E31E23">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19BA3DE1" w14:textId="77777777" w:rsidR="00E31E23" w:rsidRDefault="00E31E23" w:rsidP="00E31E23">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8E49856" w14:textId="77777777" w:rsidR="00E31E23" w:rsidRDefault="00E31E23" w:rsidP="00E31E23">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4B4EC8B" w14:textId="77777777" w:rsidR="00E31E23" w:rsidRDefault="00E31E23" w:rsidP="00E31E23">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BE3470A" w14:textId="77777777" w:rsidR="00E31E23" w:rsidRDefault="00E31E23" w:rsidP="00E31E23">
      <w:pPr>
        <w:spacing w:before="225" w:after="225" w:line="240" w:lineRule="auto"/>
        <w:jc w:val="both"/>
      </w:pPr>
      <w:r>
        <w:rPr>
          <w:rFonts w:ascii="Arial" w:hAnsi="Arial" w:cs="Arial"/>
          <w:color w:val="000000"/>
          <w:sz w:val="18"/>
          <w:szCs w:val="18"/>
        </w:rPr>
        <w:t>Priloga: </w:t>
      </w:r>
    </w:p>
    <w:p w14:paraId="592953D3" w14:textId="77777777" w:rsidR="00E31E23" w:rsidRDefault="00E31E23" w:rsidP="00E31E23">
      <w:pPr>
        <w:spacing w:before="225" w:after="225" w:line="240" w:lineRule="auto"/>
        <w:jc w:val="both"/>
      </w:pPr>
      <w:r>
        <w:rPr>
          <w:rFonts w:ascii="Arial" w:hAnsi="Arial" w:cs="Arial"/>
          <w:color w:val="000000"/>
          <w:sz w:val="18"/>
          <w:szCs w:val="18"/>
        </w:rPr>
        <w:t>- bianco menica, podpisana in žigosana</w:t>
      </w:r>
    </w:p>
    <w:p w14:paraId="2181B5F9" w14:textId="77777777" w:rsidR="00E31E23" w:rsidRDefault="00E31E23" w:rsidP="00E31E2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31E23" w14:paraId="7C97C5E3" w14:textId="77777777" w:rsidTr="00BA2BA1">
        <w:tc>
          <w:tcPr>
            <w:tcW w:w="2500" w:type="pct"/>
            <w:tcMar>
              <w:top w:w="75" w:type="dxa"/>
              <w:bottom w:w="75" w:type="dxa"/>
            </w:tcMar>
            <w:vAlign w:val="center"/>
          </w:tcPr>
          <w:p w14:paraId="082ECFA7" w14:textId="77777777" w:rsidR="00E31E23" w:rsidRDefault="00E31E23" w:rsidP="00BA2BA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6E0E402" w14:textId="77777777" w:rsidR="00E31E23" w:rsidRDefault="00E31E23" w:rsidP="00BA2BA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E31E23" w14:paraId="6B6F3390" w14:textId="77777777" w:rsidTr="00BA2BA1">
        <w:tc>
          <w:tcPr>
            <w:tcW w:w="2500" w:type="pct"/>
            <w:tcMar>
              <w:top w:w="75" w:type="dxa"/>
              <w:bottom w:w="75" w:type="dxa"/>
            </w:tcMar>
            <w:vAlign w:val="center"/>
          </w:tcPr>
          <w:p w14:paraId="658F9943" w14:textId="77777777" w:rsidR="00E31E23" w:rsidRDefault="00E31E23" w:rsidP="00BA2BA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0F78CA9" w14:textId="77777777" w:rsidR="00E31E23" w:rsidRDefault="00E31E23" w:rsidP="00BA2BA1"/>
          <w:p w14:paraId="43DC09C2" w14:textId="77777777" w:rsidR="00E31E23" w:rsidRDefault="00E31E23" w:rsidP="00BA2BA1">
            <w:pPr>
              <w:jc w:val="center"/>
            </w:pPr>
            <w:r>
              <w:rPr>
                <w:rFonts w:ascii="Arial" w:hAnsi="Arial" w:cs="Arial"/>
                <w:color w:val="A9A9A9"/>
                <w:position w:val="-2"/>
                <w:sz w:val="18"/>
                <w:szCs w:val="18"/>
              </w:rPr>
              <w:t>(žig in podpis)</w:t>
            </w:r>
          </w:p>
        </w:tc>
      </w:tr>
    </w:tbl>
    <w:p w14:paraId="2419FE38" w14:textId="77777777" w:rsidR="00E31E23" w:rsidRDefault="00E31E23" w:rsidP="00E31E23">
      <w:pPr>
        <w:spacing w:before="225" w:after="225" w:line="240" w:lineRule="auto"/>
        <w:jc w:val="both"/>
      </w:pPr>
      <w:r>
        <w:rPr>
          <w:rFonts w:ascii="Arial" w:hAnsi="Arial" w:cs="Arial"/>
          <w:color w:val="000000"/>
          <w:sz w:val="18"/>
          <w:szCs w:val="18"/>
        </w:rPr>
        <w:t> </w:t>
      </w:r>
    </w:p>
    <w:p w14:paraId="143A7B32" w14:textId="77777777" w:rsidR="00E31E23" w:rsidRDefault="00E31E23" w:rsidP="00E31E23">
      <w:pPr>
        <w:spacing w:before="225" w:after="225" w:line="240" w:lineRule="auto"/>
        <w:jc w:val="both"/>
      </w:pPr>
      <w:r>
        <w:rPr>
          <w:rFonts w:ascii="Arial" w:hAnsi="Arial" w:cs="Arial"/>
          <w:color w:val="000000"/>
          <w:sz w:val="18"/>
          <w:szCs w:val="18"/>
        </w:rPr>
        <w:t> </w:t>
      </w:r>
    </w:p>
    <w:p w14:paraId="0EE0CAF5" w14:textId="77777777" w:rsidR="008E599A" w:rsidRDefault="008E599A">
      <w:pPr>
        <w:sectPr w:rsidR="008E599A" w:rsidSect="00616BC4">
          <w:footerReference w:type="default" r:id="rId14"/>
          <w:pgSz w:w="11906" w:h="16838"/>
          <w:pgMar w:top="1418" w:right="1418" w:bottom="1418" w:left="1418" w:header="567" w:footer="596" w:gutter="0"/>
          <w:cols w:space="708"/>
          <w:docGrid w:linePitch="360"/>
        </w:sectPr>
      </w:pPr>
    </w:p>
    <w:p w14:paraId="60D6D35F" w14:textId="514FAD4A" w:rsidR="0081760E" w:rsidRPr="00590863" w:rsidRDefault="00BA2BA1" w:rsidP="00BA2BA1">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80E2A">
        <w:rPr>
          <w:rFonts w:ascii="Arial" w:hAnsi="Arial" w:cs="Arial"/>
          <w:sz w:val="18"/>
          <w:szCs w:val="18"/>
        </w:rPr>
        <w:t>7</w:t>
      </w:r>
    </w:p>
    <w:p w14:paraId="2C77D075" w14:textId="77777777" w:rsidR="0081760E" w:rsidRPr="00252358" w:rsidRDefault="0081760E" w:rsidP="00BA2BA1"/>
    <w:p w14:paraId="0B84F665" w14:textId="77777777" w:rsidR="0081760E" w:rsidRDefault="00BA2BA1" w:rsidP="00BA2BA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6ED24A9" w14:textId="77777777" w:rsidR="0081760E" w:rsidRDefault="0081760E" w:rsidP="00BA2BA1">
      <w:pPr>
        <w:spacing w:after="120"/>
        <w:rPr>
          <w:rFonts w:ascii="Arial" w:hAnsi="Arial" w:cs="Arial"/>
        </w:rPr>
      </w:pPr>
    </w:p>
    <w:p w14:paraId="52A42210" w14:textId="77777777" w:rsidR="008E599A" w:rsidRDefault="00BA2BA1">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7DBBA244" w14:textId="77777777" w:rsidR="008E599A" w:rsidRDefault="00BA2BA1">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E599A" w14:paraId="5B8A495B" w14:textId="77777777">
        <w:tc>
          <w:tcPr>
            <w:tcW w:w="0" w:type="auto"/>
            <w:tcMar>
              <w:top w:w="0" w:type="auto"/>
              <w:bottom w:w="0" w:type="auto"/>
            </w:tcMar>
          </w:tcPr>
          <w:p w14:paraId="224CFE78" w14:textId="77777777" w:rsidR="008E599A" w:rsidRDefault="00BA2BA1" w:rsidP="002778E0">
            <w:pPr>
              <w:numPr>
                <w:ilvl w:val="0"/>
                <w:numId w:val="1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ECB0D7E" w14:textId="77777777" w:rsidR="008E599A" w:rsidRDefault="00BA2BA1" w:rsidP="002778E0">
            <w:pPr>
              <w:numPr>
                <w:ilvl w:val="0"/>
                <w:numId w:val="1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ED19B0D" w14:textId="0E32AEB6" w:rsidR="008E599A" w:rsidRDefault="00BA2BA1" w:rsidP="002778E0">
            <w:pPr>
              <w:numPr>
                <w:ilvl w:val="0"/>
                <w:numId w:val="14"/>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C537DA">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5A361A5D" w14:textId="77777777" w:rsidR="008E599A" w:rsidRDefault="00BA2BA1" w:rsidP="002778E0">
            <w:pPr>
              <w:numPr>
                <w:ilvl w:val="0"/>
                <w:numId w:val="1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89E370D" w14:textId="77777777" w:rsidR="008E599A" w:rsidRDefault="00BA2BA1" w:rsidP="002778E0">
            <w:pPr>
              <w:numPr>
                <w:ilvl w:val="0"/>
                <w:numId w:val="1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8B2E2B0" w14:textId="77777777" w:rsidR="008E599A" w:rsidRDefault="00BA2BA1" w:rsidP="002778E0">
            <w:pPr>
              <w:numPr>
                <w:ilvl w:val="0"/>
                <w:numId w:val="1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1AF422C" w14:textId="77777777" w:rsidR="008E599A" w:rsidRDefault="00BA2BA1" w:rsidP="002778E0">
            <w:pPr>
              <w:numPr>
                <w:ilvl w:val="0"/>
                <w:numId w:val="1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32D0AD0" w14:textId="77777777" w:rsidR="008E599A" w:rsidRDefault="00BA2BA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52A6303" w14:textId="77777777" w:rsidR="008E599A" w:rsidRDefault="00BA2B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E599A" w14:paraId="1E8B5D5C" w14:textId="77777777">
        <w:tc>
          <w:tcPr>
            <w:tcW w:w="2500" w:type="pct"/>
            <w:tcMar>
              <w:top w:w="75" w:type="dxa"/>
              <w:bottom w:w="75" w:type="dxa"/>
            </w:tcMar>
            <w:vAlign w:val="center"/>
          </w:tcPr>
          <w:p w14:paraId="26254FD8" w14:textId="77777777" w:rsidR="008E599A" w:rsidRDefault="00BA2BA1">
            <w:r>
              <w:rPr>
                <w:rFonts w:ascii="Arial" w:hAnsi="Arial" w:cs="Arial"/>
                <w:color w:val="000000"/>
                <w:position w:val="-2"/>
                <w:sz w:val="18"/>
                <w:szCs w:val="18"/>
              </w:rPr>
              <w:t>Kraj in datum:</w:t>
            </w:r>
          </w:p>
        </w:tc>
        <w:tc>
          <w:tcPr>
            <w:tcW w:w="0" w:type="auto"/>
            <w:tcMar>
              <w:top w:w="75" w:type="dxa"/>
              <w:bottom w:w="75" w:type="dxa"/>
            </w:tcMar>
            <w:vAlign w:val="center"/>
          </w:tcPr>
          <w:p w14:paraId="0074DE93" w14:textId="77777777" w:rsidR="008E599A" w:rsidRDefault="00BA2BA1">
            <w:r>
              <w:rPr>
                <w:rFonts w:ascii="Arial" w:hAnsi="Arial" w:cs="Arial"/>
                <w:color w:val="000000"/>
                <w:position w:val="-2"/>
                <w:sz w:val="18"/>
                <w:szCs w:val="18"/>
              </w:rPr>
              <w:t>Ime in priimek: _____________________</w:t>
            </w:r>
          </w:p>
        </w:tc>
      </w:tr>
      <w:tr w:rsidR="008E599A" w14:paraId="30687154" w14:textId="77777777">
        <w:tc>
          <w:tcPr>
            <w:tcW w:w="2500" w:type="pct"/>
            <w:tcMar>
              <w:top w:w="75" w:type="dxa"/>
              <w:bottom w:w="75" w:type="dxa"/>
            </w:tcMar>
            <w:vAlign w:val="center"/>
          </w:tcPr>
          <w:p w14:paraId="63894F7D" w14:textId="77777777" w:rsidR="008E599A" w:rsidRDefault="00BA2BA1">
            <w:r>
              <w:rPr>
                <w:rFonts w:ascii="Arial" w:hAnsi="Arial" w:cs="Arial"/>
                <w:color w:val="000000"/>
                <w:position w:val="-2"/>
                <w:sz w:val="18"/>
                <w:szCs w:val="18"/>
              </w:rPr>
              <w:t> </w:t>
            </w:r>
          </w:p>
        </w:tc>
        <w:tc>
          <w:tcPr>
            <w:tcW w:w="0" w:type="auto"/>
            <w:tcMar>
              <w:top w:w="75" w:type="dxa"/>
              <w:bottom w:w="75" w:type="dxa"/>
            </w:tcMar>
            <w:vAlign w:val="center"/>
          </w:tcPr>
          <w:p w14:paraId="25BB552D" w14:textId="77777777" w:rsidR="008E599A" w:rsidRDefault="008E599A"/>
          <w:p w14:paraId="1EBF6A94" w14:textId="77777777" w:rsidR="008E599A" w:rsidRDefault="00BA2BA1">
            <w:pPr>
              <w:jc w:val="center"/>
            </w:pPr>
            <w:r>
              <w:rPr>
                <w:rFonts w:ascii="Arial" w:hAnsi="Arial" w:cs="Arial"/>
                <w:color w:val="A9A9A9"/>
                <w:position w:val="-2"/>
                <w:sz w:val="18"/>
                <w:szCs w:val="18"/>
              </w:rPr>
              <w:t>(žig in podpis)</w:t>
            </w:r>
          </w:p>
        </w:tc>
      </w:tr>
    </w:tbl>
    <w:p w14:paraId="31D07AE2" w14:textId="77777777" w:rsidR="008E599A" w:rsidRDefault="00BA2BA1">
      <w:pPr>
        <w:spacing w:before="225" w:after="225" w:line="240" w:lineRule="auto"/>
        <w:jc w:val="both"/>
      </w:pPr>
      <w:r>
        <w:rPr>
          <w:rFonts w:ascii="Arial" w:hAnsi="Arial" w:cs="Arial"/>
          <w:color w:val="000000"/>
          <w:sz w:val="18"/>
          <w:szCs w:val="18"/>
        </w:rPr>
        <w:t> </w:t>
      </w:r>
    </w:p>
    <w:p w14:paraId="26070200" w14:textId="77777777" w:rsidR="008E599A" w:rsidRDefault="00BA2BA1">
      <w:pPr>
        <w:spacing w:before="525" w:after="225" w:line="240" w:lineRule="auto"/>
        <w:jc w:val="both"/>
      </w:pPr>
      <w:r>
        <w:rPr>
          <w:rFonts w:ascii="Arial" w:hAnsi="Arial" w:cs="Arial"/>
          <w:color w:val="000000"/>
          <w:sz w:val="18"/>
          <w:szCs w:val="18"/>
        </w:rPr>
        <w:t> </w:t>
      </w:r>
    </w:p>
    <w:p w14:paraId="75E481EE" w14:textId="77777777" w:rsidR="008E599A" w:rsidRDefault="008E599A">
      <w:pPr>
        <w:sectPr w:rsidR="008E599A" w:rsidSect="00616BC4">
          <w:footerReference w:type="default" r:id="rId15"/>
          <w:pgSz w:w="11906" w:h="16838"/>
          <w:pgMar w:top="1418" w:right="1418" w:bottom="1418" w:left="1418" w:header="567" w:footer="596" w:gutter="0"/>
          <w:cols w:space="708"/>
          <w:docGrid w:linePitch="360"/>
        </w:sectPr>
      </w:pPr>
    </w:p>
    <w:p w14:paraId="5A596FAF" w14:textId="28FDF3D2" w:rsidR="0081760E" w:rsidRPr="00590863" w:rsidRDefault="00BA2BA1" w:rsidP="00BA2BA1">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80E2A">
        <w:rPr>
          <w:rFonts w:ascii="Arial" w:hAnsi="Arial" w:cs="Arial"/>
          <w:sz w:val="18"/>
          <w:szCs w:val="18"/>
        </w:rPr>
        <w:t>8</w:t>
      </w:r>
    </w:p>
    <w:p w14:paraId="341E7FE4" w14:textId="77777777" w:rsidR="0081760E" w:rsidRPr="00252358" w:rsidRDefault="0081760E" w:rsidP="00BA2BA1"/>
    <w:p w14:paraId="111D1636" w14:textId="77777777" w:rsidR="0081760E" w:rsidRDefault="00BA2BA1" w:rsidP="00BA2BA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3E9DAEE" w14:textId="77777777" w:rsidR="0081760E" w:rsidRDefault="0081760E" w:rsidP="00BA2BA1">
      <w:pPr>
        <w:spacing w:after="120"/>
        <w:rPr>
          <w:rFonts w:ascii="Arial" w:hAnsi="Arial" w:cs="Arial"/>
        </w:rPr>
      </w:pPr>
    </w:p>
    <w:p w14:paraId="5D80909C" w14:textId="2498EF50" w:rsidR="008E599A" w:rsidRDefault="00BA2BA1">
      <w:pPr>
        <w:spacing w:before="225" w:after="225" w:line="240" w:lineRule="auto"/>
        <w:jc w:val="both"/>
      </w:pPr>
      <w:r>
        <w:rPr>
          <w:rFonts w:ascii="Arial" w:hAnsi="Arial" w:cs="Arial"/>
          <w:color w:val="000000"/>
          <w:sz w:val="18"/>
          <w:szCs w:val="18"/>
        </w:rPr>
        <w:t xml:space="preserve">V zvezi z javnim naročilom </w:t>
      </w:r>
      <w:r w:rsidRPr="00854C79">
        <w:rPr>
          <w:rFonts w:ascii="Arial" w:hAnsi="Arial" w:cs="Arial"/>
          <w:b/>
          <w:bCs/>
          <w:color w:val="000000"/>
          <w:sz w:val="18"/>
          <w:szCs w:val="18"/>
        </w:rPr>
        <w:t>»</w:t>
      </w:r>
      <w:r w:rsidR="00B80E2A" w:rsidRPr="00B80E2A">
        <w:rPr>
          <w:rFonts w:ascii="Arial" w:hAnsi="Arial" w:cs="Arial"/>
          <w:b/>
          <w:bCs/>
          <w:color w:val="000000"/>
          <w:sz w:val="18"/>
          <w:szCs w:val="18"/>
        </w:rPr>
        <w:t>Izgradnja sistema za obveščanje in alarmiranje uporabnikov ŠC Postojna in ureditev vhodov oziroma zamenjava vrat za zagotavljanje univerzalne dostopnosti ŠC Postojna</w:t>
      </w:r>
      <w:r w:rsidR="00950069">
        <w:rPr>
          <w:rFonts w:ascii="Arial" w:hAnsi="Arial" w:cs="Arial"/>
          <w:b/>
          <w:bCs/>
          <w:color w:val="000000"/>
          <w:sz w:val="18"/>
          <w:szCs w:val="18"/>
        </w:rPr>
        <w:t xml:space="preserve"> – ponovitev postopka</w:t>
      </w:r>
      <w:r w:rsidRPr="00854C79">
        <w:rPr>
          <w:rFonts w:ascii="Arial" w:hAnsi="Arial" w:cs="Arial"/>
          <w:b/>
          <w:bCs/>
          <w:color w:val="000000"/>
          <w:sz w:val="18"/>
          <w:szCs w:val="18"/>
        </w:rPr>
        <w:t>«</w:t>
      </w:r>
      <w:r>
        <w:rPr>
          <w:rFonts w:ascii="Arial" w:hAnsi="Arial" w:cs="Arial"/>
          <w:color w:val="000000"/>
          <w:sz w:val="18"/>
          <w:szCs w:val="18"/>
        </w:rPr>
        <w:t>,</w:t>
      </w:r>
    </w:p>
    <w:p w14:paraId="28389AB2" w14:textId="77777777" w:rsidR="008E599A" w:rsidRDefault="00BA2BA1">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E937954" w14:textId="77777777" w:rsidR="008E599A" w:rsidRDefault="00BA2BA1">
      <w:pPr>
        <w:spacing w:before="225" w:after="225" w:line="240" w:lineRule="auto"/>
        <w:jc w:val="both"/>
      </w:pPr>
      <w:r>
        <w:rPr>
          <w:rFonts w:ascii="Arial" w:hAnsi="Arial" w:cs="Arial"/>
          <w:color w:val="000000"/>
          <w:sz w:val="18"/>
          <w:szCs w:val="18"/>
        </w:rPr>
        <w:t>Izjavljamo (ustrezno označi):</w:t>
      </w:r>
    </w:p>
    <w:p w14:paraId="1AA25D1D" w14:textId="77777777" w:rsidR="008E599A" w:rsidRDefault="00BA2BA1">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1DAF3F4" w14:textId="77777777" w:rsidR="008E599A" w:rsidRDefault="00BA2BA1">
      <w:pPr>
        <w:spacing w:before="225" w:after="225" w:line="240" w:lineRule="auto"/>
        <w:jc w:val="both"/>
      </w:pPr>
      <w:r>
        <w:rPr>
          <w:rFonts w:ascii="Arial" w:hAnsi="Arial" w:cs="Arial"/>
          <w:color w:val="000000"/>
          <w:sz w:val="18"/>
          <w:szCs w:val="18"/>
        </w:rPr>
        <w:t>[   ] NE zahtevamo izvedbe neposrednih plačil.</w:t>
      </w:r>
    </w:p>
    <w:p w14:paraId="27CDD05A" w14:textId="77777777" w:rsidR="008E599A" w:rsidRDefault="00BA2BA1">
      <w:pPr>
        <w:spacing w:before="225" w:after="225" w:line="240" w:lineRule="auto"/>
        <w:jc w:val="both"/>
      </w:pPr>
      <w:r>
        <w:rPr>
          <w:rFonts w:ascii="Arial" w:hAnsi="Arial" w:cs="Arial"/>
          <w:color w:val="000000"/>
          <w:sz w:val="18"/>
          <w:szCs w:val="18"/>
        </w:rPr>
        <w:t> </w:t>
      </w:r>
    </w:p>
    <w:p w14:paraId="1DBED813" w14:textId="77777777" w:rsidR="008E599A" w:rsidRDefault="00BA2B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E599A" w14:paraId="01654D25" w14:textId="77777777">
        <w:tc>
          <w:tcPr>
            <w:tcW w:w="2500" w:type="pct"/>
            <w:tcMar>
              <w:top w:w="75" w:type="dxa"/>
              <w:bottom w:w="75" w:type="dxa"/>
            </w:tcMar>
            <w:vAlign w:val="center"/>
          </w:tcPr>
          <w:p w14:paraId="3D742067" w14:textId="77777777" w:rsidR="008E599A" w:rsidRDefault="00BA2BA1">
            <w:r>
              <w:rPr>
                <w:rFonts w:ascii="Arial" w:hAnsi="Arial" w:cs="Arial"/>
                <w:color w:val="000000"/>
                <w:position w:val="-2"/>
                <w:sz w:val="18"/>
                <w:szCs w:val="18"/>
              </w:rPr>
              <w:t>Kraj in datum:</w:t>
            </w:r>
          </w:p>
        </w:tc>
        <w:tc>
          <w:tcPr>
            <w:tcW w:w="0" w:type="auto"/>
            <w:tcMar>
              <w:top w:w="75" w:type="dxa"/>
              <w:bottom w:w="75" w:type="dxa"/>
            </w:tcMar>
            <w:vAlign w:val="center"/>
          </w:tcPr>
          <w:p w14:paraId="2B0BDE8B" w14:textId="77777777" w:rsidR="008E599A" w:rsidRDefault="00BA2BA1">
            <w:r>
              <w:rPr>
                <w:rFonts w:ascii="Arial" w:hAnsi="Arial" w:cs="Arial"/>
                <w:color w:val="000000"/>
                <w:position w:val="-2"/>
                <w:sz w:val="18"/>
                <w:szCs w:val="18"/>
              </w:rPr>
              <w:t>Ime in priimek: _____________________</w:t>
            </w:r>
          </w:p>
        </w:tc>
      </w:tr>
      <w:tr w:rsidR="008E599A" w14:paraId="54253BAC" w14:textId="77777777">
        <w:tc>
          <w:tcPr>
            <w:tcW w:w="2500" w:type="pct"/>
            <w:tcMar>
              <w:top w:w="75" w:type="dxa"/>
              <w:bottom w:w="75" w:type="dxa"/>
            </w:tcMar>
            <w:vAlign w:val="center"/>
          </w:tcPr>
          <w:p w14:paraId="264D4555" w14:textId="77777777" w:rsidR="008E599A" w:rsidRDefault="00BA2BA1">
            <w:r>
              <w:rPr>
                <w:rFonts w:ascii="Arial" w:hAnsi="Arial" w:cs="Arial"/>
                <w:color w:val="000000"/>
                <w:position w:val="-2"/>
                <w:sz w:val="18"/>
                <w:szCs w:val="18"/>
              </w:rPr>
              <w:t> </w:t>
            </w:r>
          </w:p>
        </w:tc>
        <w:tc>
          <w:tcPr>
            <w:tcW w:w="0" w:type="auto"/>
            <w:tcMar>
              <w:top w:w="75" w:type="dxa"/>
              <w:bottom w:w="75" w:type="dxa"/>
            </w:tcMar>
            <w:vAlign w:val="center"/>
          </w:tcPr>
          <w:p w14:paraId="7D698CE4" w14:textId="77777777" w:rsidR="008E599A" w:rsidRDefault="008E599A"/>
          <w:p w14:paraId="554F0951" w14:textId="77777777" w:rsidR="008E599A" w:rsidRDefault="00BA2BA1">
            <w:pPr>
              <w:jc w:val="center"/>
            </w:pPr>
            <w:r>
              <w:rPr>
                <w:rFonts w:ascii="Arial" w:hAnsi="Arial" w:cs="Arial"/>
                <w:color w:val="A9A9A9"/>
                <w:position w:val="-2"/>
                <w:sz w:val="18"/>
                <w:szCs w:val="18"/>
              </w:rPr>
              <w:t>(žig in podpis)</w:t>
            </w:r>
          </w:p>
        </w:tc>
      </w:tr>
    </w:tbl>
    <w:p w14:paraId="336F07C2" w14:textId="77777777" w:rsidR="008E599A" w:rsidRDefault="00BA2BA1">
      <w:pPr>
        <w:spacing w:before="225" w:after="225" w:line="240" w:lineRule="auto"/>
        <w:jc w:val="both"/>
      </w:pPr>
      <w:r>
        <w:rPr>
          <w:rFonts w:ascii="Arial" w:hAnsi="Arial" w:cs="Arial"/>
          <w:color w:val="000000"/>
          <w:sz w:val="18"/>
          <w:szCs w:val="18"/>
        </w:rPr>
        <w:t> </w:t>
      </w:r>
    </w:p>
    <w:p w14:paraId="458961E3" w14:textId="77777777" w:rsidR="008E599A" w:rsidRDefault="00BA2BA1">
      <w:pPr>
        <w:spacing w:before="225" w:after="225" w:line="240" w:lineRule="auto"/>
        <w:jc w:val="both"/>
      </w:pPr>
      <w:r>
        <w:rPr>
          <w:rFonts w:ascii="Arial" w:hAnsi="Arial" w:cs="Arial"/>
          <w:color w:val="000000"/>
          <w:sz w:val="18"/>
          <w:szCs w:val="18"/>
        </w:rPr>
        <w:t> </w:t>
      </w:r>
    </w:p>
    <w:p w14:paraId="427D1516" w14:textId="77777777" w:rsidR="008E599A" w:rsidRDefault="00BA2BA1">
      <w:pPr>
        <w:spacing w:before="225" w:after="225" w:line="240" w:lineRule="auto"/>
        <w:jc w:val="both"/>
      </w:pPr>
      <w:r>
        <w:rPr>
          <w:rFonts w:ascii="Arial" w:hAnsi="Arial" w:cs="Arial"/>
          <w:color w:val="000000"/>
          <w:sz w:val="18"/>
          <w:szCs w:val="18"/>
        </w:rPr>
        <w:t> </w:t>
      </w:r>
    </w:p>
    <w:p w14:paraId="539EBBBE" w14:textId="77777777" w:rsidR="008E599A" w:rsidRDefault="00BA2BA1">
      <w:pPr>
        <w:spacing w:before="225" w:after="225" w:line="240" w:lineRule="auto"/>
        <w:jc w:val="both"/>
      </w:pPr>
      <w:r>
        <w:rPr>
          <w:rFonts w:ascii="Arial" w:hAnsi="Arial" w:cs="Arial"/>
          <w:b/>
          <w:bCs/>
          <w:i/>
          <w:iCs/>
          <w:color w:val="000000"/>
          <w:sz w:val="18"/>
          <w:szCs w:val="18"/>
          <w:u w:val="single"/>
        </w:rPr>
        <w:t>Opomba:</w:t>
      </w:r>
    </w:p>
    <w:p w14:paraId="0B953E32" w14:textId="77777777" w:rsidR="008E599A" w:rsidRDefault="00BA2BA1">
      <w:pPr>
        <w:spacing w:before="225" w:after="225" w:line="240" w:lineRule="auto"/>
        <w:jc w:val="both"/>
      </w:pPr>
      <w:r>
        <w:rPr>
          <w:rFonts w:ascii="Arial" w:hAnsi="Arial" w:cs="Arial"/>
          <w:i/>
          <w:iCs/>
          <w:color w:val="000000"/>
          <w:sz w:val="18"/>
          <w:szCs w:val="18"/>
        </w:rPr>
        <w:t>V primeru večjega števila podizvajalcev se obrazec fotokopira.</w:t>
      </w:r>
    </w:p>
    <w:p w14:paraId="777FB34A" w14:textId="77777777" w:rsidR="008E599A" w:rsidRDefault="008E599A">
      <w:pPr>
        <w:sectPr w:rsidR="008E599A" w:rsidSect="00616BC4">
          <w:footerReference w:type="default" r:id="rId16"/>
          <w:pgSz w:w="11906" w:h="16838"/>
          <w:pgMar w:top="1418" w:right="1418" w:bottom="1418" w:left="1418" w:header="567" w:footer="596" w:gutter="0"/>
          <w:cols w:space="708"/>
          <w:docGrid w:linePitch="360"/>
        </w:sectPr>
      </w:pPr>
    </w:p>
    <w:p w14:paraId="790E27BF" w14:textId="1F804A8C" w:rsidR="0081760E" w:rsidRPr="00590863" w:rsidRDefault="00BA2BA1" w:rsidP="00BA2BA1">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80E2A">
        <w:rPr>
          <w:rFonts w:ascii="Arial" w:hAnsi="Arial" w:cs="Arial"/>
          <w:sz w:val="18"/>
          <w:szCs w:val="18"/>
        </w:rPr>
        <w:t>9</w:t>
      </w:r>
    </w:p>
    <w:p w14:paraId="2F17D2FB" w14:textId="77777777" w:rsidR="0081760E" w:rsidRPr="00252358" w:rsidRDefault="0081760E" w:rsidP="00BA2BA1"/>
    <w:p w14:paraId="4005C61E" w14:textId="77777777" w:rsidR="0081760E" w:rsidRDefault="00BA2BA1" w:rsidP="00BA2BA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88E4C0F" w14:textId="77777777" w:rsidR="0081760E" w:rsidRDefault="0081760E" w:rsidP="00BA2BA1">
      <w:pPr>
        <w:spacing w:after="120"/>
        <w:rPr>
          <w:rFonts w:ascii="Arial" w:hAnsi="Arial" w:cs="Arial"/>
        </w:rPr>
      </w:pPr>
    </w:p>
    <w:p w14:paraId="4608A926" w14:textId="29425423" w:rsidR="008E599A" w:rsidRDefault="00BA2BA1">
      <w:pPr>
        <w:spacing w:before="225" w:after="225" w:line="240" w:lineRule="auto"/>
        <w:jc w:val="both"/>
      </w:pPr>
      <w:r>
        <w:rPr>
          <w:rFonts w:ascii="Arial" w:hAnsi="Arial" w:cs="Arial"/>
          <w:color w:val="000000"/>
          <w:sz w:val="18"/>
          <w:szCs w:val="18"/>
        </w:rPr>
        <w:t xml:space="preserve">Pri izvedbi javnega naročila </w:t>
      </w:r>
      <w:r w:rsidRPr="00854C79">
        <w:rPr>
          <w:rFonts w:ascii="Arial" w:hAnsi="Arial" w:cs="Arial"/>
          <w:b/>
          <w:bCs/>
          <w:color w:val="000000"/>
          <w:sz w:val="18"/>
          <w:szCs w:val="18"/>
        </w:rPr>
        <w:t>»</w:t>
      </w:r>
      <w:r w:rsidR="00B80E2A" w:rsidRPr="00B80E2A">
        <w:rPr>
          <w:rFonts w:ascii="Arial" w:hAnsi="Arial" w:cs="Arial"/>
          <w:b/>
          <w:bCs/>
          <w:color w:val="000000"/>
          <w:sz w:val="18"/>
          <w:szCs w:val="18"/>
        </w:rPr>
        <w:t>Izgradnja sistema za obveščanje in alarmiranje uporabnikov ŠC Postojna in ureditev vhodov oziroma zamenjava vrat za zagotavljanje univerzalne dostopnosti ŠC Postojna</w:t>
      </w:r>
      <w:r w:rsidR="00950069">
        <w:rPr>
          <w:rFonts w:ascii="Arial" w:hAnsi="Arial" w:cs="Arial"/>
          <w:b/>
          <w:bCs/>
          <w:color w:val="000000"/>
          <w:sz w:val="18"/>
          <w:szCs w:val="18"/>
        </w:rPr>
        <w:t xml:space="preserve"> – ponovitev postopka</w:t>
      </w:r>
      <w:r w:rsidRPr="00854C79">
        <w:rPr>
          <w:rFonts w:ascii="Arial" w:hAnsi="Arial" w:cs="Arial"/>
          <w:b/>
          <w:bCs/>
          <w:color w:val="000000"/>
          <w:sz w:val="18"/>
          <w:szCs w:val="18"/>
        </w:rPr>
        <w:t>«</w:t>
      </w:r>
      <w:r>
        <w:rPr>
          <w:rFonts w:ascii="Arial" w:hAnsi="Arial" w:cs="Arial"/>
          <w:color w:val="000000"/>
          <w:sz w:val="18"/>
          <w:szCs w:val="18"/>
        </w:rPr>
        <w:t>,</w:t>
      </w:r>
    </w:p>
    <w:p w14:paraId="554DFE81" w14:textId="77777777" w:rsidR="008E599A" w:rsidRDefault="00BA2BA1">
      <w:pPr>
        <w:spacing w:before="225" w:after="225" w:line="240" w:lineRule="auto"/>
        <w:jc w:val="both"/>
      </w:pPr>
      <w:r>
        <w:rPr>
          <w:rFonts w:ascii="Arial" w:hAnsi="Arial" w:cs="Arial"/>
          <w:color w:val="000000"/>
          <w:sz w:val="18"/>
          <w:szCs w:val="18"/>
        </w:rPr>
        <w:t>izjavljamo, da (ustrezno označi in izpolni):</w:t>
      </w:r>
    </w:p>
    <w:p w14:paraId="2C2983B1" w14:textId="77777777" w:rsidR="008E599A" w:rsidRDefault="00BA2BA1">
      <w:pPr>
        <w:spacing w:before="225" w:after="225" w:line="240" w:lineRule="auto"/>
        <w:jc w:val="both"/>
      </w:pPr>
      <w:r>
        <w:rPr>
          <w:rFonts w:ascii="Arial" w:hAnsi="Arial" w:cs="Arial"/>
          <w:b/>
          <w:bCs/>
          <w:color w:val="000000"/>
          <w:sz w:val="18"/>
          <w:szCs w:val="18"/>
        </w:rPr>
        <w:t>[   ] ne nastopamo s podizvajalci</w:t>
      </w:r>
    </w:p>
    <w:p w14:paraId="4FADD532" w14:textId="77777777" w:rsidR="008E599A" w:rsidRDefault="00BA2BA1">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E599A" w14:paraId="5A49437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D8CC55" w14:textId="77777777" w:rsidR="008E599A" w:rsidRDefault="00BA2BA1">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A23CBAB" w14:textId="77777777" w:rsidR="008E599A" w:rsidRDefault="00BA2BA1">
            <w:r>
              <w:rPr>
                <w:rFonts w:ascii="Arial" w:hAnsi="Arial" w:cs="Arial"/>
                <w:color w:val="000000"/>
                <w:position w:val="-2"/>
                <w:sz w:val="18"/>
                <w:szCs w:val="18"/>
              </w:rPr>
              <w:t> </w:t>
            </w:r>
          </w:p>
        </w:tc>
      </w:tr>
      <w:tr w:rsidR="008E599A" w14:paraId="7E1AEFA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7AD74EF" w14:textId="77777777" w:rsidR="008E599A" w:rsidRDefault="00BA2BA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6BCCB7" w14:textId="77777777" w:rsidR="008E599A" w:rsidRDefault="00BA2BA1">
            <w:pPr>
              <w:spacing w:before="135" w:after="135"/>
              <w:jc w:val="both"/>
              <w:textAlignment w:val="center"/>
            </w:pPr>
            <w:r>
              <w:rPr>
                <w:rFonts w:ascii="Arial" w:hAnsi="Arial" w:cs="Arial"/>
                <w:color w:val="000000"/>
                <w:position w:val="-2"/>
                <w:sz w:val="18"/>
                <w:szCs w:val="18"/>
              </w:rPr>
              <w:t>Opis del, ki jih bo izvedel podizvajalec:</w:t>
            </w:r>
          </w:p>
          <w:p w14:paraId="169964CC" w14:textId="77777777" w:rsidR="008E599A" w:rsidRDefault="00BA2BA1">
            <w:pPr>
              <w:spacing w:before="135" w:after="135"/>
              <w:jc w:val="both"/>
              <w:textAlignment w:val="center"/>
            </w:pPr>
            <w:r>
              <w:rPr>
                <w:rFonts w:ascii="Arial" w:hAnsi="Arial" w:cs="Arial"/>
                <w:color w:val="000000"/>
                <w:position w:val="-2"/>
                <w:sz w:val="18"/>
                <w:szCs w:val="18"/>
              </w:rPr>
              <w:t> </w:t>
            </w:r>
          </w:p>
          <w:p w14:paraId="15BC9132" w14:textId="77777777" w:rsidR="008E599A" w:rsidRDefault="00BA2BA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E599A" w14:paraId="687DB2B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A688DE4" w14:textId="77777777" w:rsidR="008E599A" w:rsidRDefault="00BA2BA1">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81854E5" w14:textId="77777777" w:rsidR="008E599A" w:rsidRDefault="00BA2BA1">
            <w:r>
              <w:rPr>
                <w:rFonts w:ascii="Arial" w:hAnsi="Arial" w:cs="Arial"/>
                <w:color w:val="000000"/>
                <w:position w:val="-2"/>
                <w:sz w:val="18"/>
                <w:szCs w:val="18"/>
              </w:rPr>
              <w:t> </w:t>
            </w:r>
          </w:p>
        </w:tc>
      </w:tr>
      <w:tr w:rsidR="008E599A" w14:paraId="5C70679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93D713E" w14:textId="77777777" w:rsidR="008E599A" w:rsidRDefault="00BA2BA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2E26CD" w14:textId="77777777" w:rsidR="008E599A" w:rsidRDefault="00BA2BA1">
            <w:pPr>
              <w:spacing w:before="135" w:after="135"/>
              <w:jc w:val="both"/>
              <w:textAlignment w:val="center"/>
            </w:pPr>
            <w:r>
              <w:rPr>
                <w:rFonts w:ascii="Arial" w:hAnsi="Arial" w:cs="Arial"/>
                <w:color w:val="000000"/>
                <w:position w:val="-2"/>
                <w:sz w:val="18"/>
                <w:szCs w:val="18"/>
              </w:rPr>
              <w:t>Opis del, ki jih bo izvedel podizvajalec:</w:t>
            </w:r>
          </w:p>
          <w:p w14:paraId="569340B1" w14:textId="77777777" w:rsidR="008E599A" w:rsidRDefault="00BA2BA1">
            <w:pPr>
              <w:spacing w:before="135" w:after="135"/>
              <w:jc w:val="both"/>
              <w:textAlignment w:val="center"/>
            </w:pPr>
            <w:r>
              <w:rPr>
                <w:rFonts w:ascii="Arial" w:hAnsi="Arial" w:cs="Arial"/>
                <w:color w:val="000000"/>
                <w:position w:val="-2"/>
                <w:sz w:val="18"/>
                <w:szCs w:val="18"/>
              </w:rPr>
              <w:t> </w:t>
            </w:r>
          </w:p>
          <w:p w14:paraId="6A25A54F" w14:textId="77777777" w:rsidR="008E599A" w:rsidRDefault="00BA2BA1">
            <w:pPr>
              <w:spacing w:before="135" w:after="135"/>
              <w:jc w:val="both"/>
              <w:textAlignment w:val="center"/>
            </w:pPr>
            <w:r>
              <w:rPr>
                <w:rFonts w:ascii="Arial" w:hAnsi="Arial" w:cs="Arial"/>
                <w:color w:val="000000"/>
                <w:position w:val="-2"/>
                <w:sz w:val="18"/>
                <w:szCs w:val="18"/>
              </w:rPr>
              <w:t>% končne ponudbe vrednosti, ki jo bo izvedel podizvajalec: ____</w:t>
            </w:r>
          </w:p>
          <w:p w14:paraId="4143ADD4" w14:textId="77777777" w:rsidR="008E599A" w:rsidRDefault="00BA2BA1">
            <w:pPr>
              <w:spacing w:before="135" w:after="135"/>
              <w:jc w:val="both"/>
              <w:textAlignment w:val="center"/>
            </w:pPr>
            <w:r>
              <w:rPr>
                <w:rFonts w:ascii="Arial" w:hAnsi="Arial" w:cs="Arial"/>
                <w:color w:val="000000"/>
                <w:position w:val="-2"/>
                <w:sz w:val="18"/>
                <w:szCs w:val="18"/>
              </w:rPr>
              <w:t> </w:t>
            </w:r>
          </w:p>
        </w:tc>
      </w:tr>
    </w:tbl>
    <w:p w14:paraId="5F431A4B" w14:textId="77777777" w:rsidR="008E599A" w:rsidRDefault="00BA2BA1">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2C54948D" w14:textId="77777777" w:rsidR="008E599A" w:rsidRDefault="00BA2BA1">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E599A" w14:paraId="3CAB080E" w14:textId="77777777">
        <w:tc>
          <w:tcPr>
            <w:tcW w:w="4080" w:type="dxa"/>
            <w:tcMar>
              <w:top w:w="135" w:type="dxa"/>
              <w:bottom w:w="135" w:type="dxa"/>
            </w:tcMar>
            <w:vAlign w:val="center"/>
          </w:tcPr>
          <w:p w14:paraId="43D3AEE1" w14:textId="77777777" w:rsidR="008E599A" w:rsidRDefault="00BA2BA1">
            <w:r>
              <w:rPr>
                <w:rFonts w:ascii="Arial" w:hAnsi="Arial" w:cs="Arial"/>
                <w:color w:val="000000"/>
                <w:position w:val="-2"/>
                <w:sz w:val="18"/>
                <w:szCs w:val="18"/>
              </w:rPr>
              <w:t>Kraj in datum:</w:t>
            </w:r>
          </w:p>
        </w:tc>
        <w:tc>
          <w:tcPr>
            <w:tcW w:w="0" w:type="auto"/>
            <w:tcMar>
              <w:top w:w="135" w:type="dxa"/>
              <w:bottom w:w="135" w:type="dxa"/>
            </w:tcMar>
            <w:vAlign w:val="center"/>
          </w:tcPr>
          <w:p w14:paraId="2AE8B66C" w14:textId="77777777" w:rsidR="008E599A" w:rsidRDefault="00BA2BA1">
            <w:r>
              <w:rPr>
                <w:rFonts w:ascii="Arial" w:hAnsi="Arial" w:cs="Arial"/>
                <w:color w:val="000000"/>
                <w:position w:val="-2"/>
                <w:sz w:val="18"/>
                <w:szCs w:val="18"/>
              </w:rPr>
              <w:t>Ime in priimek: _____________________</w:t>
            </w:r>
          </w:p>
        </w:tc>
      </w:tr>
      <w:tr w:rsidR="008E599A" w14:paraId="008B8F73" w14:textId="77777777">
        <w:tc>
          <w:tcPr>
            <w:tcW w:w="4080" w:type="dxa"/>
            <w:tcMar>
              <w:top w:w="135" w:type="dxa"/>
              <w:bottom w:w="135" w:type="dxa"/>
            </w:tcMar>
            <w:vAlign w:val="center"/>
          </w:tcPr>
          <w:p w14:paraId="0860CB1E" w14:textId="77777777" w:rsidR="008E599A" w:rsidRDefault="00BA2BA1">
            <w:r>
              <w:rPr>
                <w:rFonts w:ascii="Arial" w:hAnsi="Arial" w:cs="Arial"/>
                <w:color w:val="000000"/>
                <w:position w:val="-2"/>
                <w:sz w:val="18"/>
                <w:szCs w:val="18"/>
              </w:rPr>
              <w:t> </w:t>
            </w:r>
          </w:p>
        </w:tc>
        <w:tc>
          <w:tcPr>
            <w:tcW w:w="0" w:type="auto"/>
            <w:tcMar>
              <w:top w:w="135" w:type="dxa"/>
              <w:bottom w:w="135" w:type="dxa"/>
            </w:tcMar>
            <w:vAlign w:val="center"/>
          </w:tcPr>
          <w:p w14:paraId="045D0310" w14:textId="77777777" w:rsidR="008E599A" w:rsidRDefault="008E599A"/>
          <w:p w14:paraId="7F4B2306" w14:textId="77777777" w:rsidR="008E599A" w:rsidRDefault="00BA2BA1">
            <w:pPr>
              <w:jc w:val="center"/>
            </w:pPr>
            <w:r>
              <w:rPr>
                <w:rFonts w:ascii="Arial" w:hAnsi="Arial" w:cs="Arial"/>
                <w:color w:val="A9A9A9"/>
                <w:position w:val="-2"/>
                <w:sz w:val="18"/>
                <w:szCs w:val="18"/>
              </w:rPr>
              <w:t>(žig in podpis)</w:t>
            </w:r>
          </w:p>
        </w:tc>
      </w:tr>
    </w:tbl>
    <w:p w14:paraId="050AE268" w14:textId="77777777" w:rsidR="008E599A" w:rsidRDefault="00BA2BA1">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0D9C6908" w14:textId="77777777" w:rsidR="008E599A" w:rsidRDefault="008E599A">
      <w:pPr>
        <w:sectPr w:rsidR="008E599A" w:rsidSect="00616BC4">
          <w:footerReference w:type="default" r:id="rId17"/>
          <w:pgSz w:w="11906" w:h="16838"/>
          <w:pgMar w:top="1418" w:right="1418" w:bottom="1418" w:left="1418" w:header="567" w:footer="596" w:gutter="0"/>
          <w:cols w:space="708"/>
          <w:docGrid w:linePitch="360"/>
        </w:sectPr>
      </w:pPr>
    </w:p>
    <w:p w14:paraId="44760E30" w14:textId="68728A2E" w:rsidR="0081760E" w:rsidRPr="00590863" w:rsidRDefault="00BA2BA1" w:rsidP="00BA2BA1">
      <w:pPr>
        <w:spacing w:after="0"/>
        <w:jc w:val="right"/>
        <w:rPr>
          <w:rFonts w:ascii="Arial" w:hAnsi="Arial" w:cs="Arial"/>
          <w:sz w:val="18"/>
          <w:szCs w:val="18"/>
        </w:rPr>
      </w:pPr>
      <w:r w:rsidRPr="00590863">
        <w:rPr>
          <w:rFonts w:ascii="Arial" w:hAnsi="Arial" w:cs="Arial"/>
          <w:sz w:val="18"/>
          <w:szCs w:val="18"/>
        </w:rPr>
        <w:lastRenderedPageBreak/>
        <w:t>Obrazec št: 1</w:t>
      </w:r>
      <w:r w:rsidR="00B80E2A">
        <w:rPr>
          <w:rFonts w:ascii="Arial" w:hAnsi="Arial" w:cs="Arial"/>
          <w:sz w:val="18"/>
          <w:szCs w:val="18"/>
        </w:rPr>
        <w:t>0</w:t>
      </w:r>
    </w:p>
    <w:p w14:paraId="000B1D71" w14:textId="77777777" w:rsidR="0081760E" w:rsidRPr="00252358" w:rsidRDefault="0081760E" w:rsidP="00BA2BA1"/>
    <w:p w14:paraId="4575211D" w14:textId="77777777" w:rsidR="0081760E" w:rsidRDefault="00BA2BA1" w:rsidP="00BA2BA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9841DB1" w14:textId="77777777" w:rsidR="0081760E" w:rsidRDefault="0081760E" w:rsidP="00BA2BA1">
      <w:pPr>
        <w:spacing w:after="120"/>
        <w:rPr>
          <w:rFonts w:ascii="Arial" w:hAnsi="Arial" w:cs="Arial"/>
        </w:rPr>
      </w:pPr>
    </w:p>
    <w:p w14:paraId="1C73F3B5" w14:textId="77777777" w:rsidR="008E599A" w:rsidRDefault="00BA2BA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7592984" w14:textId="77777777" w:rsidR="008E599A" w:rsidRDefault="00BA2BA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E599A" w14:paraId="110ADB2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9A80BA" w14:textId="77777777" w:rsidR="008E599A" w:rsidRDefault="00BA2BA1">
            <w:pPr>
              <w:spacing w:before="135" w:after="135"/>
              <w:jc w:val="both"/>
              <w:textAlignment w:val="center"/>
            </w:pPr>
            <w:r>
              <w:rPr>
                <w:rFonts w:ascii="Arial" w:hAnsi="Arial" w:cs="Arial"/>
                <w:b/>
                <w:bCs/>
                <w:color w:val="000000"/>
                <w:position w:val="-2"/>
                <w:sz w:val="18"/>
                <w:szCs w:val="18"/>
              </w:rPr>
              <w:t>Ime in priimek</w:t>
            </w:r>
          </w:p>
          <w:p w14:paraId="1C4915E5" w14:textId="77777777" w:rsidR="008E599A" w:rsidRDefault="00BA2BA1">
            <w:pPr>
              <w:spacing w:before="135" w:after="135"/>
              <w:jc w:val="both"/>
              <w:textAlignment w:val="center"/>
            </w:pPr>
            <w:r>
              <w:rPr>
                <w:rFonts w:ascii="Arial" w:hAnsi="Arial" w:cs="Arial"/>
                <w:b/>
                <w:bCs/>
                <w:color w:val="000000"/>
                <w:position w:val="-2"/>
                <w:sz w:val="18"/>
                <w:szCs w:val="18"/>
              </w:rPr>
              <w:t>ali</w:t>
            </w:r>
          </w:p>
          <w:p w14:paraId="3AD9C01E" w14:textId="77777777" w:rsidR="008E599A" w:rsidRDefault="00BA2BA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AC1524" w14:textId="77777777" w:rsidR="008E599A" w:rsidRDefault="00BA2BA1">
            <w:pPr>
              <w:spacing w:before="135" w:after="135"/>
              <w:jc w:val="both"/>
              <w:textAlignment w:val="center"/>
            </w:pPr>
            <w:r>
              <w:rPr>
                <w:rFonts w:ascii="Arial" w:hAnsi="Arial" w:cs="Arial"/>
                <w:b/>
                <w:bCs/>
                <w:color w:val="000000"/>
                <w:position w:val="-2"/>
                <w:sz w:val="18"/>
                <w:szCs w:val="18"/>
              </w:rPr>
              <w:t>Naslov prebivališča</w:t>
            </w:r>
          </w:p>
          <w:p w14:paraId="3AB3E28A" w14:textId="77777777" w:rsidR="008E599A" w:rsidRDefault="00BA2BA1">
            <w:pPr>
              <w:spacing w:before="135" w:after="135"/>
              <w:jc w:val="both"/>
              <w:textAlignment w:val="center"/>
            </w:pPr>
            <w:r>
              <w:rPr>
                <w:rFonts w:ascii="Arial" w:hAnsi="Arial" w:cs="Arial"/>
                <w:b/>
                <w:bCs/>
                <w:color w:val="000000"/>
                <w:position w:val="-2"/>
                <w:sz w:val="18"/>
                <w:szCs w:val="18"/>
              </w:rPr>
              <w:t>ali</w:t>
            </w:r>
          </w:p>
          <w:p w14:paraId="2206A785" w14:textId="77777777" w:rsidR="008E599A" w:rsidRDefault="00BA2BA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55558E" w14:textId="77777777" w:rsidR="008E599A" w:rsidRDefault="00BA2BA1">
            <w:pPr>
              <w:spacing w:before="135" w:after="135"/>
              <w:jc w:val="both"/>
              <w:textAlignment w:val="center"/>
            </w:pPr>
            <w:r>
              <w:rPr>
                <w:rFonts w:ascii="Arial" w:hAnsi="Arial" w:cs="Arial"/>
                <w:b/>
                <w:bCs/>
                <w:color w:val="000000"/>
                <w:position w:val="-2"/>
                <w:sz w:val="18"/>
                <w:szCs w:val="18"/>
              </w:rPr>
              <w:t>Delež lastništva</w:t>
            </w:r>
          </w:p>
          <w:p w14:paraId="08C02A4A" w14:textId="77777777" w:rsidR="008E599A" w:rsidRDefault="00BA2BA1">
            <w:pPr>
              <w:spacing w:before="135" w:after="135"/>
              <w:jc w:val="both"/>
              <w:textAlignment w:val="center"/>
            </w:pPr>
            <w:r>
              <w:rPr>
                <w:rFonts w:ascii="Arial" w:hAnsi="Arial" w:cs="Arial"/>
                <w:b/>
                <w:bCs/>
                <w:color w:val="000000"/>
                <w:position w:val="-2"/>
                <w:sz w:val="18"/>
                <w:szCs w:val="18"/>
              </w:rPr>
              <w:t>ali</w:t>
            </w:r>
          </w:p>
          <w:p w14:paraId="4F231C8B" w14:textId="77777777" w:rsidR="008E599A" w:rsidRDefault="00BA2BA1">
            <w:pPr>
              <w:spacing w:before="135" w:after="135"/>
              <w:jc w:val="both"/>
              <w:textAlignment w:val="center"/>
            </w:pPr>
            <w:r>
              <w:rPr>
                <w:rFonts w:ascii="Arial" w:hAnsi="Arial" w:cs="Arial"/>
                <w:b/>
                <w:bCs/>
                <w:color w:val="000000"/>
                <w:position w:val="-2"/>
                <w:sz w:val="18"/>
                <w:szCs w:val="18"/>
              </w:rPr>
              <w:t>Delež lastništva gospodarskega subjekta</w:t>
            </w:r>
          </w:p>
        </w:tc>
      </w:tr>
      <w:tr w:rsidR="008E599A" w14:paraId="36B269F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6857D"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BC0533"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202183" w14:textId="77777777" w:rsidR="008E599A" w:rsidRDefault="00BA2BA1">
            <w:pPr>
              <w:spacing w:before="135" w:after="135"/>
              <w:jc w:val="both"/>
              <w:textAlignment w:val="center"/>
            </w:pPr>
            <w:r>
              <w:rPr>
                <w:rFonts w:ascii="Arial" w:hAnsi="Arial" w:cs="Arial"/>
                <w:color w:val="000000"/>
                <w:position w:val="-2"/>
                <w:sz w:val="18"/>
                <w:szCs w:val="18"/>
              </w:rPr>
              <w:t> </w:t>
            </w:r>
          </w:p>
        </w:tc>
      </w:tr>
      <w:tr w:rsidR="008E599A" w14:paraId="2BFA844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981E97"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A7C57"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E10E9D" w14:textId="77777777" w:rsidR="008E599A" w:rsidRDefault="00BA2BA1">
            <w:pPr>
              <w:spacing w:before="135" w:after="135"/>
              <w:jc w:val="both"/>
              <w:textAlignment w:val="center"/>
            </w:pPr>
            <w:r>
              <w:rPr>
                <w:rFonts w:ascii="Arial" w:hAnsi="Arial" w:cs="Arial"/>
                <w:color w:val="000000"/>
                <w:position w:val="-2"/>
                <w:sz w:val="18"/>
                <w:szCs w:val="18"/>
              </w:rPr>
              <w:t> </w:t>
            </w:r>
          </w:p>
        </w:tc>
      </w:tr>
      <w:tr w:rsidR="008E599A" w14:paraId="3C1A12B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1C9E6"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9B4D2D"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ECA246" w14:textId="77777777" w:rsidR="008E599A" w:rsidRDefault="00BA2BA1">
            <w:pPr>
              <w:spacing w:before="135" w:after="135"/>
              <w:jc w:val="both"/>
              <w:textAlignment w:val="center"/>
            </w:pPr>
            <w:r>
              <w:rPr>
                <w:rFonts w:ascii="Arial" w:hAnsi="Arial" w:cs="Arial"/>
                <w:color w:val="000000"/>
                <w:position w:val="-2"/>
                <w:sz w:val="18"/>
                <w:szCs w:val="18"/>
              </w:rPr>
              <w:t> </w:t>
            </w:r>
          </w:p>
        </w:tc>
      </w:tr>
      <w:tr w:rsidR="008E599A" w14:paraId="6E520C7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4C2A81"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0769A9"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6D4739" w14:textId="77777777" w:rsidR="008E599A" w:rsidRDefault="00BA2BA1">
            <w:pPr>
              <w:spacing w:before="135" w:after="135"/>
              <w:jc w:val="both"/>
              <w:textAlignment w:val="center"/>
            </w:pPr>
            <w:r>
              <w:rPr>
                <w:rFonts w:ascii="Arial" w:hAnsi="Arial" w:cs="Arial"/>
                <w:color w:val="000000"/>
                <w:position w:val="-2"/>
                <w:sz w:val="18"/>
                <w:szCs w:val="18"/>
              </w:rPr>
              <w:t> </w:t>
            </w:r>
          </w:p>
        </w:tc>
      </w:tr>
    </w:tbl>
    <w:p w14:paraId="5CB59C0E" w14:textId="77777777" w:rsidR="008E599A" w:rsidRDefault="00BA2BA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E599A" w14:paraId="632B19E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30A91E" w14:textId="77777777" w:rsidR="008E599A" w:rsidRDefault="00BA2BA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4AA2E" w14:textId="77777777" w:rsidR="008E599A" w:rsidRDefault="00BA2BA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918F16" w14:textId="77777777" w:rsidR="008E599A" w:rsidRDefault="00BA2BA1">
            <w:pPr>
              <w:spacing w:before="135" w:after="135"/>
              <w:jc w:val="both"/>
              <w:textAlignment w:val="center"/>
            </w:pPr>
            <w:r>
              <w:rPr>
                <w:rFonts w:ascii="Arial" w:hAnsi="Arial" w:cs="Arial"/>
                <w:b/>
                <w:bCs/>
                <w:color w:val="000000"/>
                <w:position w:val="-2"/>
                <w:sz w:val="18"/>
                <w:szCs w:val="18"/>
              </w:rPr>
              <w:t>Delež lastništva gospodarskega subjekta</w:t>
            </w:r>
          </w:p>
        </w:tc>
      </w:tr>
      <w:tr w:rsidR="008E599A" w14:paraId="476D0E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8CB33E"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C51795"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26829A" w14:textId="77777777" w:rsidR="008E599A" w:rsidRDefault="00BA2BA1">
            <w:pPr>
              <w:spacing w:before="135" w:after="135"/>
              <w:jc w:val="both"/>
              <w:textAlignment w:val="center"/>
            </w:pPr>
            <w:r>
              <w:rPr>
                <w:rFonts w:ascii="Arial" w:hAnsi="Arial" w:cs="Arial"/>
                <w:color w:val="000000"/>
                <w:position w:val="-2"/>
                <w:sz w:val="18"/>
                <w:szCs w:val="18"/>
              </w:rPr>
              <w:t> </w:t>
            </w:r>
          </w:p>
        </w:tc>
      </w:tr>
      <w:tr w:rsidR="008E599A" w14:paraId="6B3AAB8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DC06E3"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010736"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7E66CD" w14:textId="77777777" w:rsidR="008E599A" w:rsidRDefault="00BA2BA1">
            <w:pPr>
              <w:spacing w:before="135" w:after="135"/>
              <w:jc w:val="both"/>
              <w:textAlignment w:val="center"/>
            </w:pPr>
            <w:r>
              <w:rPr>
                <w:rFonts w:ascii="Arial" w:hAnsi="Arial" w:cs="Arial"/>
                <w:color w:val="000000"/>
                <w:position w:val="-2"/>
                <w:sz w:val="18"/>
                <w:szCs w:val="18"/>
              </w:rPr>
              <w:t> </w:t>
            </w:r>
          </w:p>
        </w:tc>
      </w:tr>
      <w:tr w:rsidR="008E599A" w14:paraId="47824B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D41B69"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2C673C"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812556" w14:textId="77777777" w:rsidR="008E599A" w:rsidRDefault="00BA2BA1">
            <w:pPr>
              <w:spacing w:before="135" w:after="135"/>
              <w:jc w:val="both"/>
              <w:textAlignment w:val="center"/>
            </w:pPr>
            <w:r>
              <w:rPr>
                <w:rFonts w:ascii="Arial" w:hAnsi="Arial" w:cs="Arial"/>
                <w:color w:val="000000"/>
                <w:position w:val="-2"/>
                <w:sz w:val="18"/>
                <w:szCs w:val="18"/>
              </w:rPr>
              <w:t> </w:t>
            </w:r>
          </w:p>
        </w:tc>
      </w:tr>
      <w:tr w:rsidR="008E599A" w14:paraId="50E2396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57AAD"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904160" w14:textId="77777777" w:rsidR="008E599A" w:rsidRDefault="00BA2B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28C389" w14:textId="77777777" w:rsidR="008E599A" w:rsidRDefault="00BA2BA1">
            <w:pPr>
              <w:spacing w:before="135" w:after="135"/>
              <w:jc w:val="both"/>
              <w:textAlignment w:val="center"/>
            </w:pPr>
            <w:r>
              <w:rPr>
                <w:rFonts w:ascii="Arial" w:hAnsi="Arial" w:cs="Arial"/>
                <w:color w:val="000000"/>
                <w:position w:val="-2"/>
                <w:sz w:val="18"/>
                <w:szCs w:val="18"/>
              </w:rPr>
              <w:t> </w:t>
            </w:r>
          </w:p>
        </w:tc>
      </w:tr>
    </w:tbl>
    <w:p w14:paraId="11C228ED" w14:textId="77777777" w:rsidR="008E599A" w:rsidRDefault="00BA2BA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E599A" w14:paraId="78348B1D" w14:textId="77777777">
        <w:tc>
          <w:tcPr>
            <w:tcW w:w="4080" w:type="dxa"/>
            <w:tcMar>
              <w:top w:w="75" w:type="dxa"/>
              <w:bottom w:w="75" w:type="dxa"/>
            </w:tcMar>
            <w:vAlign w:val="center"/>
          </w:tcPr>
          <w:p w14:paraId="60A8B827" w14:textId="77777777" w:rsidR="008E599A" w:rsidRDefault="00BA2BA1">
            <w:r>
              <w:rPr>
                <w:rFonts w:ascii="Arial" w:hAnsi="Arial" w:cs="Arial"/>
                <w:color w:val="000000"/>
                <w:position w:val="-2"/>
                <w:sz w:val="18"/>
                <w:szCs w:val="18"/>
              </w:rPr>
              <w:t>Kraj in datum:</w:t>
            </w:r>
          </w:p>
        </w:tc>
        <w:tc>
          <w:tcPr>
            <w:tcW w:w="0" w:type="auto"/>
            <w:tcMar>
              <w:top w:w="75" w:type="dxa"/>
              <w:bottom w:w="75" w:type="dxa"/>
            </w:tcMar>
            <w:vAlign w:val="center"/>
          </w:tcPr>
          <w:p w14:paraId="43ADA8E1" w14:textId="77777777" w:rsidR="008E599A" w:rsidRDefault="00BA2BA1">
            <w:r>
              <w:rPr>
                <w:rFonts w:ascii="Arial" w:hAnsi="Arial" w:cs="Arial"/>
                <w:color w:val="000000"/>
                <w:position w:val="-2"/>
                <w:sz w:val="18"/>
                <w:szCs w:val="18"/>
              </w:rPr>
              <w:t>Ime in priimek: _____________________</w:t>
            </w:r>
          </w:p>
        </w:tc>
      </w:tr>
      <w:tr w:rsidR="008E599A" w14:paraId="4FA6443A" w14:textId="77777777">
        <w:tc>
          <w:tcPr>
            <w:tcW w:w="4080" w:type="dxa"/>
            <w:tcMar>
              <w:top w:w="75" w:type="dxa"/>
              <w:bottom w:w="75" w:type="dxa"/>
            </w:tcMar>
            <w:vAlign w:val="center"/>
          </w:tcPr>
          <w:p w14:paraId="12C9CD67" w14:textId="77777777" w:rsidR="008E599A" w:rsidRDefault="00BA2BA1">
            <w:r>
              <w:rPr>
                <w:rFonts w:ascii="Arial" w:hAnsi="Arial" w:cs="Arial"/>
                <w:color w:val="000000"/>
                <w:position w:val="-2"/>
                <w:sz w:val="18"/>
                <w:szCs w:val="18"/>
              </w:rPr>
              <w:t> </w:t>
            </w:r>
          </w:p>
        </w:tc>
        <w:tc>
          <w:tcPr>
            <w:tcW w:w="0" w:type="auto"/>
            <w:tcMar>
              <w:top w:w="75" w:type="dxa"/>
              <w:bottom w:w="75" w:type="dxa"/>
            </w:tcMar>
            <w:vAlign w:val="center"/>
          </w:tcPr>
          <w:p w14:paraId="62D99141" w14:textId="77777777" w:rsidR="008E599A" w:rsidRDefault="00BA2BA1">
            <w:pPr>
              <w:jc w:val="center"/>
            </w:pPr>
            <w:r>
              <w:rPr>
                <w:rFonts w:ascii="Arial" w:hAnsi="Arial" w:cs="Arial"/>
                <w:color w:val="000000"/>
                <w:position w:val="-2"/>
                <w:sz w:val="18"/>
                <w:szCs w:val="18"/>
              </w:rPr>
              <w:t>(žig in podpis)</w:t>
            </w:r>
          </w:p>
        </w:tc>
      </w:tr>
    </w:tbl>
    <w:p w14:paraId="38944834" w14:textId="77777777" w:rsidR="008E599A" w:rsidRDefault="00BA2BA1">
      <w:pPr>
        <w:spacing w:before="225" w:after="225" w:line="240" w:lineRule="auto"/>
        <w:jc w:val="both"/>
      </w:pPr>
      <w:r>
        <w:rPr>
          <w:rFonts w:ascii="Arial" w:hAnsi="Arial" w:cs="Arial"/>
          <w:color w:val="000000"/>
          <w:sz w:val="18"/>
          <w:szCs w:val="18"/>
        </w:rPr>
        <w:t> </w:t>
      </w:r>
    </w:p>
    <w:p w14:paraId="2BA2B248" w14:textId="77777777" w:rsidR="008E599A" w:rsidRDefault="00BA2BA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597D793" w14:textId="77777777" w:rsidR="00E31E23" w:rsidRDefault="00E31E23" w:rsidP="00FA7805">
      <w:pPr>
        <w:spacing w:after="0"/>
        <w:jc w:val="right"/>
        <w:rPr>
          <w:rFonts w:ascii="Arial" w:hAnsi="Arial" w:cs="Arial"/>
          <w:sz w:val="18"/>
          <w:szCs w:val="18"/>
        </w:rPr>
      </w:pPr>
    </w:p>
    <w:p w14:paraId="53AC664F" w14:textId="6D207008" w:rsidR="00FA7805" w:rsidRPr="00590863" w:rsidRDefault="00FA7805" w:rsidP="00FA7805">
      <w:pPr>
        <w:spacing w:after="0"/>
        <w:jc w:val="right"/>
        <w:rPr>
          <w:rFonts w:ascii="Arial" w:hAnsi="Arial" w:cs="Arial"/>
          <w:sz w:val="18"/>
          <w:szCs w:val="18"/>
        </w:rPr>
      </w:pPr>
      <w:r w:rsidRPr="00590863">
        <w:rPr>
          <w:rFonts w:ascii="Arial" w:hAnsi="Arial" w:cs="Arial"/>
          <w:sz w:val="18"/>
          <w:szCs w:val="18"/>
        </w:rPr>
        <w:lastRenderedPageBreak/>
        <w:t>Obrazec št: 1</w:t>
      </w:r>
      <w:r w:rsidR="00B80E2A">
        <w:rPr>
          <w:rFonts w:ascii="Arial" w:hAnsi="Arial" w:cs="Arial"/>
          <w:sz w:val="18"/>
          <w:szCs w:val="18"/>
        </w:rPr>
        <w:t>1</w:t>
      </w:r>
    </w:p>
    <w:p w14:paraId="17DDC177" w14:textId="77777777" w:rsidR="00FA7805" w:rsidRDefault="00FA7805" w:rsidP="00FA7805"/>
    <w:p w14:paraId="3153A0C3" w14:textId="3D35F726" w:rsidR="00FA7805" w:rsidRDefault="00FA7805" w:rsidP="00FA780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w:t>
      </w:r>
    </w:p>
    <w:p w14:paraId="704B2AF5" w14:textId="77777777" w:rsidR="00FA7805" w:rsidRDefault="00FA7805" w:rsidP="00FA7805">
      <w:pPr>
        <w:rPr>
          <w:rFonts w:eastAsiaTheme="majorEastAsia" w:cs="Arial"/>
          <w:b/>
          <w:bCs/>
          <w:sz w:val="26"/>
          <w:szCs w:val="28"/>
        </w:rPr>
      </w:pPr>
    </w:p>
    <w:p w14:paraId="0EBBFC35" w14:textId="77777777" w:rsidR="00FA7805" w:rsidRPr="00952123" w:rsidRDefault="00FA7805" w:rsidP="00FA7805">
      <w:pPr>
        <w:pStyle w:val="datumtevilka"/>
        <w:spacing w:line="276" w:lineRule="auto"/>
        <w:rPr>
          <w:rStyle w:val="Strong"/>
          <w:rFonts w:cs="Arial"/>
          <w:sz w:val="18"/>
          <w:szCs w:val="18"/>
          <w:lang w:val="sl-SI"/>
        </w:rPr>
      </w:pPr>
      <w:r w:rsidRPr="00952123">
        <w:rPr>
          <w:rStyle w:val="Strong"/>
          <w:rFonts w:cs="Arial"/>
          <w:sz w:val="18"/>
          <w:szCs w:val="18"/>
          <w:lang w:val="sl-SI"/>
        </w:rPr>
        <w:t>PONUDNIK……………………………………………………………………………………</w:t>
      </w:r>
    </w:p>
    <w:p w14:paraId="5CC732D4" w14:textId="77777777" w:rsidR="00FA7805" w:rsidRPr="00952123" w:rsidRDefault="00FA7805" w:rsidP="00FA7805">
      <w:pPr>
        <w:pStyle w:val="BlockText"/>
        <w:keepNext/>
        <w:keepLines/>
        <w:tabs>
          <w:tab w:val="left" w:pos="426"/>
        </w:tabs>
        <w:spacing w:line="276" w:lineRule="auto"/>
        <w:ind w:left="0" w:right="-2"/>
        <w:jc w:val="both"/>
        <w:rPr>
          <w:rFonts w:cs="Arial"/>
          <w:smallCaps/>
          <w:sz w:val="18"/>
          <w:szCs w:val="18"/>
        </w:rPr>
      </w:pPr>
    </w:p>
    <w:p w14:paraId="60F5C3FC" w14:textId="77777777" w:rsidR="00FA7805" w:rsidRPr="00952123" w:rsidRDefault="00FA7805" w:rsidP="00FA7805">
      <w:pPr>
        <w:pStyle w:val="BlockText"/>
        <w:keepNext/>
        <w:keepLines/>
        <w:tabs>
          <w:tab w:val="left" w:pos="426"/>
        </w:tabs>
        <w:spacing w:line="276" w:lineRule="auto"/>
        <w:ind w:left="0" w:right="-2"/>
        <w:jc w:val="both"/>
        <w:rPr>
          <w:rFonts w:cs="Arial"/>
          <w:b/>
          <w:smallCaps/>
          <w:sz w:val="18"/>
          <w:szCs w:val="18"/>
        </w:rPr>
      </w:pPr>
    </w:p>
    <w:p w14:paraId="4F6C73A3" w14:textId="77777777" w:rsidR="00FA7805" w:rsidRPr="00952123" w:rsidRDefault="00FA7805" w:rsidP="00FA7805">
      <w:pPr>
        <w:pStyle w:val="BlockText"/>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0E9D0CEF" w14:textId="77777777" w:rsidR="00FA7805" w:rsidRPr="00952123" w:rsidRDefault="00FA7805" w:rsidP="00FA7805">
      <w:pPr>
        <w:keepNext/>
        <w:keepLines/>
        <w:tabs>
          <w:tab w:val="left" w:pos="284"/>
        </w:tabs>
        <w:jc w:val="both"/>
        <w:rPr>
          <w:rFonts w:cs="Arial"/>
          <w:sz w:val="18"/>
          <w:szCs w:val="18"/>
        </w:rPr>
      </w:pPr>
    </w:p>
    <w:p w14:paraId="3A05E2B3" w14:textId="5DFF3EFD" w:rsidR="00FA7805" w:rsidRPr="00952123" w:rsidRDefault="00FA7805" w:rsidP="00FA7805">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E31E23">
        <w:rPr>
          <w:rFonts w:cs="Arial"/>
          <w:sz w:val="18"/>
          <w:szCs w:val="18"/>
        </w:rPr>
        <w:t>6</w:t>
      </w:r>
      <w:r w:rsidRPr="00952123">
        <w:rPr>
          <w:rFonts w:cs="Arial"/>
          <w:sz w:val="18"/>
          <w:szCs w:val="18"/>
        </w:rPr>
        <w:t xml:space="preserve"> z dne 8. aprila 2022. Še posebej izjavljam, da:</w:t>
      </w:r>
    </w:p>
    <w:p w14:paraId="0ED6B782" w14:textId="77777777" w:rsidR="00FA7805" w:rsidRPr="00952123" w:rsidRDefault="00FA7805" w:rsidP="002778E0">
      <w:pPr>
        <w:pStyle w:val="ListParagraph"/>
        <w:keepNext/>
        <w:keepLines/>
        <w:numPr>
          <w:ilvl w:val="0"/>
          <w:numId w:val="17"/>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5E4ABED5" w14:textId="77777777" w:rsidR="00FA7805" w:rsidRPr="00952123" w:rsidRDefault="00FA7805" w:rsidP="002778E0">
      <w:pPr>
        <w:pStyle w:val="ListParagraph"/>
        <w:keepNext/>
        <w:keepLines/>
        <w:numPr>
          <w:ilvl w:val="0"/>
          <w:numId w:val="17"/>
        </w:numPr>
        <w:tabs>
          <w:tab w:val="left" w:pos="284"/>
        </w:tabs>
        <w:spacing w:after="0"/>
        <w:ind w:left="567" w:hanging="425"/>
        <w:contextualSpacing w:val="0"/>
        <w:jc w:val="both"/>
        <w:rPr>
          <w:rFonts w:cs="Arial"/>
          <w:sz w:val="18"/>
          <w:szCs w:val="18"/>
        </w:rPr>
      </w:pPr>
      <w:r w:rsidRPr="00952123">
        <w:rPr>
          <w:rFonts w:cs="Arial"/>
          <w:sz w:val="18"/>
          <w:szCs w:val="18"/>
        </w:rPr>
        <w:t>subjekt, ki ga zastopam, ni pravna oseba, subjekt ali organ, katerega več kot 50-odstotni delež je v neposredni ali posredni lasti subjekta iz točke (a) zgoraj;</w:t>
      </w:r>
    </w:p>
    <w:p w14:paraId="7487CB97" w14:textId="77777777" w:rsidR="00FA7805" w:rsidRPr="00952123" w:rsidRDefault="00FA7805" w:rsidP="002778E0">
      <w:pPr>
        <w:pStyle w:val="ListParagraph"/>
        <w:keepNext/>
        <w:keepLines/>
        <w:numPr>
          <w:ilvl w:val="0"/>
          <w:numId w:val="17"/>
        </w:numPr>
        <w:tabs>
          <w:tab w:val="left" w:pos="284"/>
        </w:tabs>
        <w:spacing w:after="0"/>
        <w:ind w:left="567" w:hanging="425"/>
        <w:contextualSpacing w:val="0"/>
        <w:jc w:val="both"/>
        <w:rPr>
          <w:rFonts w:cs="Arial"/>
          <w:sz w:val="18"/>
          <w:szCs w:val="18"/>
        </w:rPr>
      </w:pPr>
      <w:r w:rsidRPr="00952123">
        <w:rPr>
          <w:rFonts w:cs="Arial"/>
          <w:sz w:val="18"/>
          <w:szCs w:val="18"/>
        </w:rPr>
        <w:t>niti jaz niti subjekt, ki ga zastopam, nisva fizična ali pravna oseba, subjekt ali organ, ki deluje v imenu ali po navodilih subjekta iz točke (a) ali (b) zgoraj;</w:t>
      </w:r>
    </w:p>
    <w:p w14:paraId="189A545F" w14:textId="77777777" w:rsidR="00FA7805" w:rsidRPr="00952123" w:rsidRDefault="00FA7805" w:rsidP="002778E0">
      <w:pPr>
        <w:pStyle w:val="ListParagraph"/>
        <w:keepNext/>
        <w:keepLines/>
        <w:numPr>
          <w:ilvl w:val="0"/>
          <w:numId w:val="17"/>
        </w:numPr>
        <w:tabs>
          <w:tab w:val="left" w:pos="284"/>
        </w:tabs>
        <w:spacing w:after="0"/>
        <w:ind w:left="567" w:hanging="425"/>
        <w:contextualSpacing w:val="0"/>
        <w:jc w:val="both"/>
        <w:rPr>
          <w:rFonts w:cs="Arial"/>
          <w:sz w:val="18"/>
          <w:szCs w:val="18"/>
        </w:rPr>
      </w:pPr>
      <w:r w:rsidRPr="00952123">
        <w:rPr>
          <w:rFonts w:cs="Arial"/>
          <w:sz w:val="18"/>
          <w:szCs w:val="18"/>
        </w:rPr>
        <w:t>ni udeležbe več kot 10 % ponudbene vrednosti podizvajalcev, dobaviteljev ali subjektov, katerih zmogljivosti subjekt, ki ga zastopam, uporablja, ki so subjekti, navedeni v točkah (a) do (c) zgoraj.</w:t>
      </w:r>
    </w:p>
    <w:p w14:paraId="73A3855E" w14:textId="77777777" w:rsidR="00FA7805" w:rsidRPr="00952123" w:rsidRDefault="00FA7805" w:rsidP="00FA7805">
      <w:pPr>
        <w:pStyle w:val="datumtevilka"/>
        <w:spacing w:line="276" w:lineRule="auto"/>
        <w:rPr>
          <w:rStyle w:val="Strong"/>
          <w:rFonts w:cs="Arial"/>
          <w:sz w:val="18"/>
          <w:szCs w:val="18"/>
          <w:lang w:val="sl-SI"/>
        </w:rPr>
      </w:pPr>
    </w:p>
    <w:p w14:paraId="63406494" w14:textId="77777777" w:rsidR="00FA7805" w:rsidRPr="00952123" w:rsidRDefault="00FA7805" w:rsidP="00FA7805">
      <w:pPr>
        <w:pStyle w:val="datumtevilka"/>
        <w:spacing w:line="276" w:lineRule="auto"/>
        <w:rPr>
          <w:rStyle w:val="Strong"/>
          <w:rFonts w:cs="Arial"/>
          <w:sz w:val="18"/>
          <w:szCs w:val="18"/>
          <w:lang w:val="sl-SI"/>
        </w:rPr>
      </w:pPr>
    </w:p>
    <w:p w14:paraId="385F5E4E" w14:textId="77777777" w:rsidR="00FA7805" w:rsidRPr="00952123" w:rsidRDefault="00FA7805" w:rsidP="00FA7805">
      <w:pPr>
        <w:pStyle w:val="datumtevilka"/>
        <w:spacing w:line="276" w:lineRule="auto"/>
        <w:rPr>
          <w:rStyle w:val="Strong"/>
          <w:rFonts w:cs="Arial"/>
          <w:sz w:val="18"/>
          <w:szCs w:val="18"/>
          <w:lang w:val="sl-SI"/>
        </w:rPr>
      </w:pPr>
    </w:p>
    <w:p w14:paraId="3DB19653" w14:textId="77777777" w:rsidR="00FA7805" w:rsidRPr="00952123" w:rsidRDefault="00FA7805" w:rsidP="00FA7805">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FA7805" w:rsidRPr="00952123" w14:paraId="33F482A2" w14:textId="77777777" w:rsidTr="00BA2BA1">
        <w:tc>
          <w:tcPr>
            <w:tcW w:w="648" w:type="dxa"/>
          </w:tcPr>
          <w:p w14:paraId="60E0CCA3" w14:textId="77777777" w:rsidR="00FA7805" w:rsidRPr="00952123" w:rsidRDefault="00FA7805" w:rsidP="00BA2BA1">
            <w:pPr>
              <w:ind w:right="-108"/>
              <w:jc w:val="both"/>
              <w:rPr>
                <w:rFonts w:cs="Arial"/>
                <w:sz w:val="18"/>
                <w:szCs w:val="18"/>
              </w:rPr>
            </w:pPr>
          </w:p>
          <w:p w14:paraId="2B1764EE" w14:textId="77777777" w:rsidR="00FA7805" w:rsidRPr="00952123" w:rsidRDefault="00FA7805" w:rsidP="00BA2BA1">
            <w:pPr>
              <w:ind w:right="-108"/>
              <w:jc w:val="both"/>
              <w:rPr>
                <w:rFonts w:cs="Arial"/>
                <w:sz w:val="18"/>
                <w:szCs w:val="18"/>
              </w:rPr>
            </w:pPr>
          </w:p>
          <w:p w14:paraId="3B87BE86" w14:textId="77777777" w:rsidR="00FA7805" w:rsidRPr="00952123" w:rsidRDefault="00FA7805" w:rsidP="00BA2BA1">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61A50022" w14:textId="77777777" w:rsidR="00FA7805" w:rsidRPr="00952123" w:rsidRDefault="00FA7805" w:rsidP="00BA2BA1">
            <w:pPr>
              <w:jc w:val="both"/>
              <w:rPr>
                <w:rFonts w:cs="Arial"/>
                <w:sz w:val="18"/>
                <w:szCs w:val="18"/>
              </w:rPr>
            </w:pPr>
          </w:p>
        </w:tc>
        <w:tc>
          <w:tcPr>
            <w:tcW w:w="2880" w:type="dxa"/>
          </w:tcPr>
          <w:p w14:paraId="1202EFF2" w14:textId="77777777" w:rsidR="00FA7805" w:rsidRPr="00952123" w:rsidRDefault="00FA7805" w:rsidP="00BA2BA1">
            <w:pPr>
              <w:jc w:val="both"/>
              <w:rPr>
                <w:rFonts w:cs="Arial"/>
                <w:sz w:val="18"/>
                <w:szCs w:val="18"/>
              </w:rPr>
            </w:pPr>
          </w:p>
        </w:tc>
        <w:tc>
          <w:tcPr>
            <w:tcW w:w="3704" w:type="dxa"/>
            <w:hideMark/>
          </w:tcPr>
          <w:p w14:paraId="15BBD75B" w14:textId="77777777" w:rsidR="00FA7805" w:rsidRPr="00952123" w:rsidRDefault="00FA7805" w:rsidP="00BA2BA1">
            <w:pPr>
              <w:jc w:val="center"/>
              <w:rPr>
                <w:rFonts w:cs="Arial"/>
                <w:sz w:val="18"/>
                <w:szCs w:val="18"/>
              </w:rPr>
            </w:pPr>
            <w:r w:rsidRPr="00952123">
              <w:rPr>
                <w:rFonts w:cs="Arial"/>
                <w:sz w:val="18"/>
                <w:szCs w:val="18"/>
              </w:rPr>
              <w:t xml:space="preserve">Ime in priimek pooblaščene osebe </w:t>
            </w:r>
          </w:p>
          <w:p w14:paraId="624179A0" w14:textId="77777777" w:rsidR="00FA7805" w:rsidRPr="00952123" w:rsidRDefault="00FA7805" w:rsidP="00BA2BA1">
            <w:pPr>
              <w:jc w:val="center"/>
              <w:rPr>
                <w:rFonts w:cs="Arial"/>
                <w:sz w:val="18"/>
                <w:szCs w:val="18"/>
              </w:rPr>
            </w:pPr>
            <w:r w:rsidRPr="00952123">
              <w:rPr>
                <w:rFonts w:cs="Arial"/>
                <w:sz w:val="18"/>
                <w:szCs w:val="18"/>
              </w:rPr>
              <w:t xml:space="preserve">ponudnika / podizvajalca / </w:t>
            </w:r>
          </w:p>
          <w:p w14:paraId="04E3D87A" w14:textId="77777777" w:rsidR="00FA7805" w:rsidRPr="00952123" w:rsidRDefault="00FA7805" w:rsidP="00BA2BA1">
            <w:pPr>
              <w:jc w:val="center"/>
              <w:rPr>
                <w:rFonts w:cs="Arial"/>
                <w:sz w:val="18"/>
                <w:szCs w:val="18"/>
              </w:rPr>
            </w:pPr>
            <w:r w:rsidRPr="00952123">
              <w:rPr>
                <w:rFonts w:cs="Arial"/>
                <w:sz w:val="18"/>
                <w:szCs w:val="18"/>
              </w:rPr>
              <w:t>ponudnika – partnerja v skupini</w:t>
            </w:r>
          </w:p>
        </w:tc>
      </w:tr>
      <w:tr w:rsidR="00FA7805" w:rsidRPr="00952123" w14:paraId="47D0B5C0" w14:textId="77777777" w:rsidTr="00BA2BA1">
        <w:tc>
          <w:tcPr>
            <w:tcW w:w="828" w:type="dxa"/>
            <w:gridSpan w:val="2"/>
          </w:tcPr>
          <w:p w14:paraId="4644512D" w14:textId="77777777" w:rsidR="00FA7805" w:rsidRPr="00952123" w:rsidRDefault="00FA7805" w:rsidP="00BA2BA1">
            <w:pPr>
              <w:ind w:right="-108"/>
              <w:jc w:val="both"/>
              <w:rPr>
                <w:rFonts w:cs="Arial"/>
                <w:sz w:val="18"/>
                <w:szCs w:val="18"/>
              </w:rPr>
            </w:pPr>
          </w:p>
          <w:p w14:paraId="45EAFA66" w14:textId="77777777" w:rsidR="00FA7805" w:rsidRPr="00952123" w:rsidRDefault="00FA7805" w:rsidP="00BA2BA1">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6294E6BB" w14:textId="77777777" w:rsidR="00FA7805" w:rsidRPr="00952123" w:rsidRDefault="00FA7805" w:rsidP="00BA2BA1">
            <w:pPr>
              <w:jc w:val="both"/>
              <w:rPr>
                <w:rFonts w:cs="Arial"/>
                <w:sz w:val="18"/>
                <w:szCs w:val="18"/>
              </w:rPr>
            </w:pPr>
          </w:p>
        </w:tc>
        <w:tc>
          <w:tcPr>
            <w:tcW w:w="2880" w:type="dxa"/>
          </w:tcPr>
          <w:p w14:paraId="05647F4F" w14:textId="77777777" w:rsidR="00FA7805" w:rsidRPr="00952123" w:rsidRDefault="00FA7805" w:rsidP="00BA2BA1">
            <w:pPr>
              <w:jc w:val="both"/>
              <w:rPr>
                <w:rFonts w:cs="Arial"/>
                <w:sz w:val="18"/>
                <w:szCs w:val="18"/>
              </w:rPr>
            </w:pPr>
          </w:p>
        </w:tc>
        <w:tc>
          <w:tcPr>
            <w:tcW w:w="3704" w:type="dxa"/>
            <w:tcBorders>
              <w:top w:val="nil"/>
              <w:left w:val="nil"/>
              <w:bottom w:val="single" w:sz="4" w:space="0" w:color="auto"/>
              <w:right w:val="nil"/>
            </w:tcBorders>
          </w:tcPr>
          <w:p w14:paraId="7B74B856" w14:textId="77777777" w:rsidR="00FA7805" w:rsidRPr="00952123" w:rsidRDefault="00FA7805" w:rsidP="00BA2BA1">
            <w:pPr>
              <w:jc w:val="both"/>
              <w:rPr>
                <w:rFonts w:cs="Arial"/>
                <w:sz w:val="18"/>
                <w:szCs w:val="18"/>
              </w:rPr>
            </w:pPr>
          </w:p>
        </w:tc>
      </w:tr>
      <w:tr w:rsidR="00FA7805" w:rsidRPr="00952123" w14:paraId="05023007" w14:textId="77777777" w:rsidTr="00BA2BA1">
        <w:tc>
          <w:tcPr>
            <w:tcW w:w="828" w:type="dxa"/>
            <w:gridSpan w:val="2"/>
          </w:tcPr>
          <w:p w14:paraId="2CD95FFE" w14:textId="77777777" w:rsidR="00FA7805" w:rsidRPr="00952123" w:rsidRDefault="00FA7805" w:rsidP="00BA2BA1">
            <w:pPr>
              <w:jc w:val="both"/>
              <w:rPr>
                <w:rFonts w:cs="Arial"/>
                <w:sz w:val="18"/>
                <w:szCs w:val="18"/>
              </w:rPr>
            </w:pPr>
          </w:p>
        </w:tc>
        <w:tc>
          <w:tcPr>
            <w:tcW w:w="1800" w:type="dxa"/>
          </w:tcPr>
          <w:p w14:paraId="2A445390" w14:textId="77777777" w:rsidR="00FA7805" w:rsidRPr="00952123" w:rsidRDefault="00FA7805" w:rsidP="00BA2BA1">
            <w:pPr>
              <w:jc w:val="both"/>
              <w:rPr>
                <w:rFonts w:cs="Arial"/>
                <w:sz w:val="18"/>
                <w:szCs w:val="18"/>
              </w:rPr>
            </w:pPr>
          </w:p>
        </w:tc>
        <w:tc>
          <w:tcPr>
            <w:tcW w:w="2880" w:type="dxa"/>
            <w:hideMark/>
          </w:tcPr>
          <w:p w14:paraId="1A468F4F" w14:textId="77777777" w:rsidR="00FA7805" w:rsidRPr="00952123" w:rsidRDefault="00FA7805" w:rsidP="00BA2BA1">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1FF494EE" w14:textId="77777777" w:rsidR="00FA7805" w:rsidRPr="00952123" w:rsidRDefault="00FA7805" w:rsidP="00BA2BA1">
            <w:pPr>
              <w:jc w:val="both"/>
              <w:rPr>
                <w:rFonts w:cs="Arial"/>
                <w:sz w:val="18"/>
                <w:szCs w:val="18"/>
              </w:rPr>
            </w:pPr>
          </w:p>
        </w:tc>
      </w:tr>
      <w:tr w:rsidR="00FA7805" w:rsidRPr="00952123" w14:paraId="731903A2" w14:textId="77777777" w:rsidTr="00BA2BA1">
        <w:tc>
          <w:tcPr>
            <w:tcW w:w="828" w:type="dxa"/>
            <w:gridSpan w:val="2"/>
          </w:tcPr>
          <w:p w14:paraId="3FF92D8C" w14:textId="77777777" w:rsidR="00FA7805" w:rsidRPr="00952123" w:rsidRDefault="00FA7805" w:rsidP="00BA2BA1">
            <w:pPr>
              <w:jc w:val="both"/>
              <w:rPr>
                <w:rFonts w:cs="Arial"/>
                <w:sz w:val="18"/>
                <w:szCs w:val="18"/>
              </w:rPr>
            </w:pPr>
          </w:p>
        </w:tc>
        <w:tc>
          <w:tcPr>
            <w:tcW w:w="1800" w:type="dxa"/>
          </w:tcPr>
          <w:p w14:paraId="555525C1" w14:textId="77777777" w:rsidR="00FA7805" w:rsidRPr="00952123" w:rsidRDefault="00FA7805" w:rsidP="00BA2BA1">
            <w:pPr>
              <w:jc w:val="both"/>
              <w:rPr>
                <w:rFonts w:cs="Arial"/>
                <w:sz w:val="18"/>
                <w:szCs w:val="18"/>
              </w:rPr>
            </w:pPr>
          </w:p>
        </w:tc>
        <w:tc>
          <w:tcPr>
            <w:tcW w:w="2880" w:type="dxa"/>
          </w:tcPr>
          <w:p w14:paraId="3E964B68" w14:textId="77777777" w:rsidR="00FA7805" w:rsidRPr="00952123" w:rsidRDefault="00FA7805" w:rsidP="00BA2BA1">
            <w:pPr>
              <w:jc w:val="both"/>
              <w:rPr>
                <w:rFonts w:cs="Arial"/>
                <w:sz w:val="18"/>
                <w:szCs w:val="18"/>
              </w:rPr>
            </w:pPr>
          </w:p>
        </w:tc>
        <w:tc>
          <w:tcPr>
            <w:tcW w:w="3704" w:type="dxa"/>
            <w:tcBorders>
              <w:top w:val="nil"/>
              <w:left w:val="nil"/>
              <w:bottom w:val="single" w:sz="4" w:space="0" w:color="auto"/>
              <w:right w:val="nil"/>
            </w:tcBorders>
          </w:tcPr>
          <w:p w14:paraId="26D7BD02" w14:textId="77777777" w:rsidR="00FA7805" w:rsidRPr="00952123" w:rsidRDefault="00FA7805" w:rsidP="00BA2BA1">
            <w:pPr>
              <w:jc w:val="center"/>
              <w:rPr>
                <w:rFonts w:cs="Arial"/>
                <w:sz w:val="18"/>
                <w:szCs w:val="18"/>
              </w:rPr>
            </w:pPr>
            <w:r w:rsidRPr="00952123">
              <w:rPr>
                <w:rFonts w:cs="Arial"/>
                <w:sz w:val="18"/>
                <w:szCs w:val="18"/>
              </w:rPr>
              <w:t>Podpis pooblaščene osebe</w:t>
            </w:r>
          </w:p>
          <w:p w14:paraId="3D7AC29A" w14:textId="77777777" w:rsidR="00FA7805" w:rsidRPr="00952123" w:rsidRDefault="00FA7805" w:rsidP="00BA2BA1">
            <w:pPr>
              <w:jc w:val="center"/>
              <w:rPr>
                <w:rFonts w:cs="Arial"/>
                <w:sz w:val="18"/>
                <w:szCs w:val="18"/>
              </w:rPr>
            </w:pPr>
          </w:p>
          <w:p w14:paraId="298875B9" w14:textId="77777777" w:rsidR="00FA7805" w:rsidRPr="00952123" w:rsidRDefault="00FA7805" w:rsidP="00BA2BA1">
            <w:pPr>
              <w:jc w:val="center"/>
              <w:rPr>
                <w:rFonts w:cs="Arial"/>
                <w:sz w:val="18"/>
                <w:szCs w:val="18"/>
              </w:rPr>
            </w:pPr>
          </w:p>
        </w:tc>
      </w:tr>
    </w:tbl>
    <w:p w14:paraId="21AD5E5B" w14:textId="77777777" w:rsidR="00FA7805" w:rsidRDefault="00FA7805" w:rsidP="00FA7805"/>
    <w:p w14:paraId="13099052" w14:textId="77777777" w:rsidR="00FA7805" w:rsidRDefault="00FA7805" w:rsidP="00FA7805"/>
    <w:p w14:paraId="70F2434C" w14:textId="77777777" w:rsidR="00FA7805" w:rsidRDefault="00FA7805" w:rsidP="00FA7805"/>
    <w:p w14:paraId="1B9E4143" w14:textId="77777777" w:rsidR="00FA7805" w:rsidRDefault="00FA7805">
      <w:pPr>
        <w:sectPr w:rsidR="00FA7805" w:rsidSect="00616BC4">
          <w:footerReference w:type="default" r:id="rId18"/>
          <w:pgSz w:w="11906" w:h="16838"/>
          <w:pgMar w:top="1418" w:right="1418" w:bottom="1418" w:left="1418" w:header="567" w:footer="596" w:gutter="0"/>
          <w:cols w:space="708"/>
          <w:docGrid w:linePitch="360"/>
        </w:sectPr>
      </w:pPr>
    </w:p>
    <w:p w14:paraId="213A574C" w14:textId="77777777" w:rsidR="0081760E" w:rsidRPr="00116091" w:rsidRDefault="00BA2BA1" w:rsidP="00BA2BA1">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633BBAD" w14:textId="77777777" w:rsidR="0081760E" w:rsidRDefault="0081760E" w:rsidP="00BA2BA1">
      <w:pPr>
        <w:rPr>
          <w:rFonts w:ascii="Arial" w:hAnsi="Arial" w:cs="Arial"/>
        </w:rPr>
      </w:pPr>
    </w:p>
    <w:p w14:paraId="5EABB728" w14:textId="6FEF84EE" w:rsidR="00506670" w:rsidRDefault="00B80E2A" w:rsidP="00C7050F">
      <w:pPr>
        <w:spacing w:before="224" w:after="224" w:line="240" w:lineRule="auto"/>
        <w:jc w:val="center"/>
        <w:outlineLvl w:val="1"/>
        <w:rPr>
          <w:rFonts w:ascii="Arial" w:hAnsi="Arial" w:cs="Arial"/>
          <w:b/>
          <w:bCs/>
          <w:color w:val="000000"/>
          <w:sz w:val="27"/>
          <w:szCs w:val="27"/>
          <w:highlight w:val="yellow"/>
        </w:rPr>
      </w:pPr>
      <w:r w:rsidRPr="00B80E2A">
        <w:rPr>
          <w:rFonts w:ascii="Arial" w:hAnsi="Arial" w:cs="Arial"/>
          <w:b/>
          <w:bCs/>
          <w:color w:val="000000"/>
          <w:sz w:val="27"/>
          <w:szCs w:val="27"/>
        </w:rPr>
        <w:t>POGODBA ZA IZGRADNJO SISTEMA ZA OBVEŠČANJE IN ALARMIRANJE UPORABNIKOV ŠC POSTOJNA IN UREDITEV VHODOV OZIROMA ZAMENJAVA VRAT ZA ZAGOTAVLJANJE UNIVERZALNE DOSTOPNOSTI ŠC POSTOJNA</w:t>
      </w:r>
    </w:p>
    <w:p w14:paraId="61F9FF98" w14:textId="77777777" w:rsidR="00C7050F" w:rsidRPr="00506670" w:rsidRDefault="00C7050F">
      <w:pPr>
        <w:spacing w:before="224" w:after="224" w:line="240" w:lineRule="auto"/>
        <w:jc w:val="center"/>
        <w:outlineLvl w:val="1"/>
      </w:pPr>
    </w:p>
    <w:p w14:paraId="1E849028" w14:textId="77777777" w:rsidR="008E599A" w:rsidRPr="00506670" w:rsidRDefault="00BA2BA1">
      <w:pPr>
        <w:spacing w:before="225" w:after="225" w:line="240" w:lineRule="auto"/>
        <w:jc w:val="center"/>
      </w:pPr>
      <w:r w:rsidRPr="00506670">
        <w:rPr>
          <w:rFonts w:ascii="Arial" w:hAnsi="Arial" w:cs="Arial"/>
          <w:color w:val="000000"/>
          <w:sz w:val="18"/>
          <w:szCs w:val="18"/>
        </w:rPr>
        <w:t>sklenjena med</w:t>
      </w:r>
    </w:p>
    <w:p w14:paraId="5E9AFFFB" w14:textId="3CA47381" w:rsidR="008E599A" w:rsidRPr="00506670" w:rsidRDefault="00BA2BA1">
      <w:pPr>
        <w:spacing w:after="0" w:line="240" w:lineRule="auto"/>
      </w:pPr>
      <w:r w:rsidRPr="00506670">
        <w:rPr>
          <w:rFonts w:ascii="Arial" w:hAnsi="Arial" w:cs="Arial"/>
          <w:b/>
          <w:bCs/>
          <w:color w:val="000000"/>
          <w:sz w:val="18"/>
          <w:szCs w:val="18"/>
        </w:rPr>
        <w:t xml:space="preserve">NAROČNIKOM: </w:t>
      </w:r>
      <w:r w:rsidR="00191BBB" w:rsidRPr="00191BBB">
        <w:rPr>
          <w:rFonts w:ascii="Arial" w:hAnsi="Arial" w:cs="Arial"/>
          <w:b/>
          <w:bCs/>
          <w:color w:val="000000"/>
          <w:sz w:val="18"/>
          <w:szCs w:val="18"/>
        </w:rPr>
        <w:t>ŠOLSKI CENTER POSTOJNA</w:t>
      </w:r>
      <w:r w:rsidR="00191BBB" w:rsidRPr="00191BBB">
        <w:rPr>
          <w:rFonts w:ascii="Arial" w:hAnsi="Arial" w:cs="Arial"/>
          <w:color w:val="000000"/>
          <w:sz w:val="18"/>
          <w:szCs w:val="18"/>
        </w:rPr>
        <w:t>, Cesta v Staro vas 2, 6230 Postojna</w:t>
      </w:r>
      <w:r w:rsidRPr="00506670">
        <w:rPr>
          <w:rFonts w:ascii="Arial" w:hAnsi="Arial" w:cs="Arial"/>
          <w:color w:val="000000"/>
          <w:sz w:val="18"/>
          <w:szCs w:val="18"/>
        </w:rPr>
        <w:br/>
        <w:t xml:space="preserve">ki ga zastopa </w:t>
      </w:r>
      <w:r w:rsidR="00191BBB" w:rsidRPr="00191BBB">
        <w:rPr>
          <w:rFonts w:ascii="Arial" w:hAnsi="Arial" w:cs="Arial"/>
          <w:color w:val="000000"/>
          <w:sz w:val="18"/>
          <w:szCs w:val="18"/>
        </w:rPr>
        <w:t>mag. Petra Bremec ravnateljica OE/direktorica</w:t>
      </w:r>
      <w:r w:rsidRPr="00506670">
        <w:br/>
      </w:r>
    </w:p>
    <w:tbl>
      <w:tblPr>
        <w:tblStyle w:val="NormalTablePHPDOCX"/>
        <w:tblW w:w="4122" w:type="pct"/>
        <w:tblInd w:w="108" w:type="dxa"/>
        <w:tblLook w:val="04A0" w:firstRow="1" w:lastRow="0" w:firstColumn="1" w:lastColumn="0" w:noHBand="0" w:noVBand="1"/>
      </w:tblPr>
      <w:tblGrid>
        <w:gridCol w:w="3233"/>
        <w:gridCol w:w="4244"/>
      </w:tblGrid>
      <w:tr w:rsidR="008E599A" w:rsidRPr="00506670" w14:paraId="2F5F6051" w14:textId="77777777" w:rsidTr="00506670">
        <w:tc>
          <w:tcPr>
            <w:tcW w:w="3300" w:type="dxa"/>
            <w:tcMar>
              <w:top w:w="0" w:type="auto"/>
              <w:bottom w:w="0" w:type="auto"/>
            </w:tcMar>
            <w:vAlign w:val="center"/>
          </w:tcPr>
          <w:p w14:paraId="7B5B3BE3" w14:textId="77777777" w:rsidR="008E599A" w:rsidRPr="00506670" w:rsidRDefault="00BA2BA1">
            <w:r w:rsidRPr="00506670">
              <w:rPr>
                <w:rFonts w:ascii="Arial" w:hAnsi="Arial" w:cs="Arial"/>
                <w:color w:val="000000"/>
                <w:position w:val="-2"/>
                <w:sz w:val="18"/>
                <w:szCs w:val="18"/>
              </w:rPr>
              <w:t>Matična številka:</w:t>
            </w:r>
          </w:p>
        </w:tc>
        <w:tc>
          <w:tcPr>
            <w:tcW w:w="4355" w:type="dxa"/>
            <w:tcMar>
              <w:top w:w="0" w:type="auto"/>
              <w:bottom w:w="0" w:type="auto"/>
            </w:tcMar>
            <w:vAlign w:val="center"/>
          </w:tcPr>
          <w:p w14:paraId="76156F65" w14:textId="3297A13B" w:rsidR="008E599A" w:rsidRPr="00506670" w:rsidRDefault="00191BBB">
            <w:r w:rsidRPr="00191BBB">
              <w:rPr>
                <w:rFonts w:ascii="Arial" w:hAnsi="Arial" w:cs="Arial"/>
                <w:color w:val="000000"/>
                <w:position w:val="-2"/>
                <w:sz w:val="18"/>
                <w:szCs w:val="18"/>
              </w:rPr>
              <w:t>5086957000</w:t>
            </w:r>
          </w:p>
        </w:tc>
      </w:tr>
      <w:tr w:rsidR="008E599A" w:rsidRPr="00506670" w14:paraId="7750A0B7" w14:textId="77777777" w:rsidTr="00506670">
        <w:tc>
          <w:tcPr>
            <w:tcW w:w="3300" w:type="dxa"/>
            <w:tcMar>
              <w:top w:w="0" w:type="auto"/>
              <w:bottom w:w="0" w:type="auto"/>
            </w:tcMar>
            <w:vAlign w:val="center"/>
          </w:tcPr>
          <w:p w14:paraId="78FEC92E" w14:textId="77777777" w:rsidR="008E599A" w:rsidRPr="00506670" w:rsidRDefault="00BA2BA1">
            <w:r w:rsidRPr="00506670">
              <w:rPr>
                <w:rFonts w:ascii="Arial" w:hAnsi="Arial" w:cs="Arial"/>
                <w:color w:val="000000"/>
                <w:position w:val="-2"/>
                <w:sz w:val="18"/>
                <w:szCs w:val="18"/>
              </w:rPr>
              <w:t>Identifikacijska številka (ID za DDV):</w:t>
            </w:r>
          </w:p>
        </w:tc>
        <w:tc>
          <w:tcPr>
            <w:tcW w:w="4355" w:type="dxa"/>
            <w:tcMar>
              <w:top w:w="0" w:type="auto"/>
              <w:bottom w:w="0" w:type="auto"/>
            </w:tcMar>
            <w:vAlign w:val="center"/>
          </w:tcPr>
          <w:p w14:paraId="6178EE08" w14:textId="5E6D8E0C" w:rsidR="008E599A" w:rsidRPr="00506670" w:rsidRDefault="00191BBB">
            <w:r w:rsidRPr="00191BBB">
              <w:rPr>
                <w:rFonts w:ascii="Arial" w:hAnsi="Arial" w:cs="Arial"/>
                <w:color w:val="000000"/>
                <w:position w:val="-2"/>
                <w:sz w:val="18"/>
                <w:szCs w:val="18"/>
              </w:rPr>
              <w:t>SI 17067006</w:t>
            </w:r>
          </w:p>
        </w:tc>
      </w:tr>
      <w:tr w:rsidR="008E599A" w:rsidRPr="00506670" w14:paraId="6F951240" w14:textId="77777777" w:rsidTr="00506670">
        <w:tc>
          <w:tcPr>
            <w:tcW w:w="3300" w:type="dxa"/>
            <w:tcMar>
              <w:top w:w="0" w:type="auto"/>
              <w:bottom w:w="0" w:type="auto"/>
            </w:tcMar>
            <w:vAlign w:val="center"/>
          </w:tcPr>
          <w:p w14:paraId="6B327753" w14:textId="77777777" w:rsidR="008E599A" w:rsidRPr="00506670" w:rsidRDefault="00BA2BA1">
            <w:r w:rsidRPr="00506670">
              <w:rPr>
                <w:rFonts w:ascii="Arial" w:hAnsi="Arial" w:cs="Arial"/>
                <w:color w:val="000000"/>
                <w:position w:val="-2"/>
                <w:sz w:val="18"/>
                <w:szCs w:val="18"/>
              </w:rPr>
              <w:t>Transakcijski račun (TRR):</w:t>
            </w:r>
          </w:p>
        </w:tc>
        <w:tc>
          <w:tcPr>
            <w:tcW w:w="4355" w:type="dxa"/>
            <w:tcMar>
              <w:top w:w="0" w:type="auto"/>
              <w:bottom w:w="0" w:type="auto"/>
            </w:tcMar>
            <w:vAlign w:val="center"/>
          </w:tcPr>
          <w:p w14:paraId="0A18AC42" w14:textId="4371C45E" w:rsidR="008E599A" w:rsidRPr="00506670" w:rsidRDefault="00A81BDD">
            <w:r w:rsidRPr="00A81BDD">
              <w:rPr>
                <w:rFonts w:ascii="Arial" w:hAnsi="Arial" w:cs="Arial"/>
                <w:color w:val="000000"/>
                <w:position w:val="-2"/>
                <w:sz w:val="18"/>
                <w:szCs w:val="18"/>
              </w:rPr>
              <w:t>SI56 0110 0603 0704 112</w:t>
            </w:r>
            <w:r w:rsidR="00506670" w:rsidRPr="00506670">
              <w:rPr>
                <w:rFonts w:ascii="Arial" w:hAnsi="Arial" w:cs="Arial"/>
                <w:color w:val="000000"/>
                <w:position w:val="-2"/>
                <w:sz w:val="18"/>
                <w:szCs w:val="18"/>
              </w:rPr>
              <w:t xml:space="preserve"> odprt pri UJP</w:t>
            </w:r>
          </w:p>
        </w:tc>
      </w:tr>
    </w:tbl>
    <w:p w14:paraId="6462D8D9" w14:textId="77777777" w:rsidR="008E599A" w:rsidRPr="00506670" w:rsidRDefault="00BA2BA1">
      <w:pPr>
        <w:spacing w:before="225" w:after="225" w:line="240" w:lineRule="auto"/>
        <w:jc w:val="center"/>
      </w:pPr>
      <w:r w:rsidRPr="00506670">
        <w:rPr>
          <w:rFonts w:ascii="Arial" w:hAnsi="Arial" w:cs="Arial"/>
          <w:color w:val="000000"/>
          <w:sz w:val="18"/>
          <w:szCs w:val="18"/>
        </w:rPr>
        <w:t>in</w:t>
      </w:r>
    </w:p>
    <w:p w14:paraId="3F25F95D" w14:textId="77777777" w:rsidR="008E599A" w:rsidRPr="00506670" w:rsidRDefault="00BA2BA1">
      <w:pPr>
        <w:spacing w:before="225" w:after="225" w:line="240" w:lineRule="auto"/>
        <w:jc w:val="both"/>
      </w:pPr>
      <w:r w:rsidRPr="00506670">
        <w:rPr>
          <w:rFonts w:ascii="Arial" w:hAnsi="Arial" w:cs="Arial"/>
          <w:b/>
          <w:bCs/>
          <w:color w:val="000000"/>
          <w:sz w:val="18"/>
          <w:szCs w:val="18"/>
        </w:rPr>
        <w:t>IZVAJALCEM: </w:t>
      </w:r>
      <w:r w:rsidRPr="00506670">
        <w:rPr>
          <w:rFonts w:ascii="Arial" w:hAnsi="Arial" w:cs="Arial"/>
          <w:color w:val="000000"/>
          <w:sz w:val="18"/>
          <w:szCs w:val="18"/>
        </w:rPr>
        <w:t>___________________________________,</w:t>
      </w:r>
      <w:r w:rsidRPr="00506670">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E599A" w:rsidRPr="00506670" w14:paraId="1869DAD8" w14:textId="77777777">
        <w:tc>
          <w:tcPr>
            <w:tcW w:w="3300" w:type="dxa"/>
            <w:tcMar>
              <w:top w:w="0" w:type="auto"/>
              <w:bottom w:w="0" w:type="auto"/>
            </w:tcMar>
            <w:vAlign w:val="center"/>
          </w:tcPr>
          <w:p w14:paraId="2EDC3A48" w14:textId="77777777" w:rsidR="008E599A" w:rsidRPr="00506670" w:rsidRDefault="00BA2BA1">
            <w:r w:rsidRPr="00506670">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1B4994C" w14:textId="77777777" w:rsidR="008E599A" w:rsidRPr="00506670" w:rsidRDefault="00BA2BA1">
            <w:r w:rsidRPr="00506670">
              <w:rPr>
                <w:rFonts w:ascii="Arial" w:hAnsi="Arial" w:cs="Arial"/>
                <w:color w:val="000000"/>
                <w:position w:val="-2"/>
                <w:sz w:val="18"/>
                <w:szCs w:val="18"/>
              </w:rPr>
              <w:t> </w:t>
            </w:r>
          </w:p>
        </w:tc>
      </w:tr>
      <w:tr w:rsidR="008E599A" w:rsidRPr="00506670" w14:paraId="46D4468E" w14:textId="77777777">
        <w:tc>
          <w:tcPr>
            <w:tcW w:w="3300" w:type="dxa"/>
            <w:tcMar>
              <w:top w:w="0" w:type="auto"/>
              <w:bottom w:w="0" w:type="auto"/>
            </w:tcMar>
            <w:vAlign w:val="center"/>
          </w:tcPr>
          <w:p w14:paraId="2FFD48F7" w14:textId="77777777" w:rsidR="008E599A" w:rsidRPr="00506670" w:rsidRDefault="00BA2BA1">
            <w:r w:rsidRPr="00506670">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2E503EC" w14:textId="77777777" w:rsidR="008E599A" w:rsidRPr="00506670" w:rsidRDefault="00BA2BA1">
            <w:r w:rsidRPr="00506670">
              <w:rPr>
                <w:rFonts w:ascii="Arial" w:hAnsi="Arial" w:cs="Arial"/>
                <w:color w:val="000000"/>
                <w:position w:val="-2"/>
                <w:sz w:val="18"/>
                <w:szCs w:val="18"/>
              </w:rPr>
              <w:t> </w:t>
            </w:r>
          </w:p>
        </w:tc>
      </w:tr>
      <w:tr w:rsidR="008E599A" w:rsidRPr="00506670" w14:paraId="5BF916C6" w14:textId="77777777">
        <w:tc>
          <w:tcPr>
            <w:tcW w:w="3300" w:type="dxa"/>
            <w:tcMar>
              <w:top w:w="0" w:type="auto"/>
              <w:bottom w:w="0" w:type="auto"/>
            </w:tcMar>
            <w:vAlign w:val="center"/>
          </w:tcPr>
          <w:p w14:paraId="58A39CE9" w14:textId="77777777" w:rsidR="008E599A" w:rsidRPr="00506670" w:rsidRDefault="00BA2BA1">
            <w:r w:rsidRPr="00506670">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7C782FE" w14:textId="77777777" w:rsidR="008E599A" w:rsidRPr="00506670" w:rsidRDefault="00BA2BA1">
            <w:r w:rsidRPr="00506670">
              <w:rPr>
                <w:rFonts w:ascii="Arial" w:hAnsi="Arial" w:cs="Arial"/>
                <w:color w:val="000000"/>
                <w:position w:val="-2"/>
                <w:sz w:val="18"/>
                <w:szCs w:val="18"/>
              </w:rPr>
              <w:t> </w:t>
            </w:r>
          </w:p>
        </w:tc>
      </w:tr>
    </w:tbl>
    <w:p w14:paraId="7DEB9539" w14:textId="77777777" w:rsidR="008E599A" w:rsidRDefault="00BA2BA1">
      <w:pPr>
        <w:spacing w:before="225" w:after="225" w:line="240" w:lineRule="auto"/>
        <w:jc w:val="both"/>
        <w:rPr>
          <w:rFonts w:ascii="Arial" w:hAnsi="Arial" w:cs="Arial"/>
          <w:color w:val="000000"/>
          <w:sz w:val="18"/>
          <w:szCs w:val="18"/>
        </w:rPr>
      </w:pPr>
      <w:r w:rsidRPr="00506670">
        <w:rPr>
          <w:rFonts w:ascii="Arial" w:hAnsi="Arial" w:cs="Arial"/>
          <w:color w:val="000000"/>
          <w:sz w:val="18"/>
          <w:szCs w:val="18"/>
        </w:rPr>
        <w:t> </w:t>
      </w:r>
    </w:p>
    <w:p w14:paraId="56C18B11" w14:textId="77777777" w:rsidR="00506670" w:rsidRDefault="00506670">
      <w:pPr>
        <w:spacing w:before="225" w:after="225" w:line="240" w:lineRule="auto"/>
        <w:jc w:val="both"/>
        <w:rPr>
          <w:rFonts w:ascii="Arial" w:hAnsi="Arial" w:cs="Arial"/>
          <w:color w:val="000000"/>
          <w:sz w:val="18"/>
          <w:szCs w:val="18"/>
        </w:rPr>
      </w:pPr>
    </w:p>
    <w:p w14:paraId="7E2C7060" w14:textId="77777777" w:rsidR="00B80E2A" w:rsidRDefault="00B80E2A">
      <w:pPr>
        <w:spacing w:before="225" w:after="225" w:line="240" w:lineRule="auto"/>
        <w:jc w:val="both"/>
        <w:rPr>
          <w:rFonts w:ascii="Arial" w:hAnsi="Arial" w:cs="Arial"/>
          <w:color w:val="000000"/>
          <w:sz w:val="18"/>
          <w:szCs w:val="18"/>
        </w:rPr>
      </w:pPr>
    </w:p>
    <w:p w14:paraId="6EB56811" w14:textId="77777777" w:rsidR="00E476FD" w:rsidRPr="00506670" w:rsidRDefault="00E476FD" w:rsidP="00E476FD">
      <w:pPr>
        <w:spacing w:before="225" w:after="225" w:line="240" w:lineRule="auto"/>
        <w:jc w:val="both"/>
      </w:pPr>
      <w:r w:rsidRPr="00506670">
        <w:rPr>
          <w:rFonts w:ascii="Arial" w:hAnsi="Arial" w:cs="Arial"/>
          <w:b/>
          <w:bCs/>
          <w:color w:val="000000"/>
          <w:sz w:val="18"/>
          <w:szCs w:val="18"/>
        </w:rPr>
        <w:t>I. UVODNE DOLOČBE</w:t>
      </w:r>
    </w:p>
    <w:p w14:paraId="406646D1" w14:textId="77777777" w:rsidR="00E476FD" w:rsidRPr="00506670" w:rsidRDefault="00E476FD" w:rsidP="00E476FD">
      <w:pPr>
        <w:spacing w:after="0" w:line="240" w:lineRule="auto"/>
        <w:jc w:val="center"/>
      </w:pPr>
      <w:r w:rsidRPr="00506670">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E476FD" w14:paraId="79F1AF79" w14:textId="77777777" w:rsidTr="00BA2BA1">
        <w:tc>
          <w:tcPr>
            <w:tcW w:w="0" w:type="auto"/>
            <w:tcMar>
              <w:top w:w="0" w:type="auto"/>
              <w:bottom w:w="0" w:type="auto"/>
            </w:tcMar>
          </w:tcPr>
          <w:p w14:paraId="2EB79678" w14:textId="77777777" w:rsidR="00E476FD" w:rsidRPr="00506670" w:rsidRDefault="00E476FD" w:rsidP="00BA2BA1">
            <w:pPr>
              <w:spacing w:before="225" w:after="225"/>
              <w:jc w:val="both"/>
              <w:rPr>
                <w:rFonts w:ascii="Arial" w:hAnsi="Arial" w:cs="Arial"/>
                <w:color w:val="000000"/>
                <w:sz w:val="18"/>
                <w:szCs w:val="18"/>
              </w:rPr>
            </w:pPr>
            <w:r w:rsidRPr="00506670">
              <w:rPr>
                <w:rFonts w:ascii="Arial" w:hAnsi="Arial" w:cs="Arial"/>
                <w:color w:val="000000"/>
                <w:sz w:val="18"/>
                <w:szCs w:val="18"/>
              </w:rPr>
              <w:t>Naročnik in izvajalec ugotavljata, da je bil na osnovi:</w:t>
            </w:r>
          </w:p>
          <w:p w14:paraId="54144B90" w14:textId="12C798BD" w:rsidR="00E476FD" w:rsidRPr="00506670" w:rsidRDefault="00E476FD" w:rsidP="002778E0">
            <w:pPr>
              <w:pStyle w:val="ListParagraph"/>
              <w:numPr>
                <w:ilvl w:val="0"/>
                <w:numId w:val="23"/>
              </w:numPr>
              <w:spacing w:before="225" w:after="225"/>
              <w:jc w:val="both"/>
            </w:pPr>
            <w:r w:rsidRPr="00506670">
              <w:rPr>
                <w:rFonts w:ascii="Arial" w:hAnsi="Arial" w:cs="Arial"/>
                <w:color w:val="000000"/>
                <w:sz w:val="18"/>
                <w:szCs w:val="18"/>
              </w:rPr>
              <w:t xml:space="preserve">javnega naročila, objavljenega na Portalu javnih naročil številka ____________ z dne ____________ z naslovom: </w:t>
            </w:r>
            <w:r w:rsidR="00E31E23">
              <w:rPr>
                <w:rFonts w:ascii="Arial" w:hAnsi="Arial" w:cs="Arial"/>
                <w:color w:val="000000"/>
                <w:sz w:val="18"/>
                <w:szCs w:val="18"/>
              </w:rPr>
              <w:t>»</w:t>
            </w:r>
            <w:r w:rsidR="00B80E2A" w:rsidRPr="00B80E2A">
              <w:rPr>
                <w:rFonts w:ascii="Arial" w:hAnsi="Arial" w:cs="Arial"/>
                <w:color w:val="000000"/>
                <w:sz w:val="18"/>
                <w:szCs w:val="18"/>
              </w:rPr>
              <w:t>Pogodba za izgradnjo sistema za obveščanje in alarmiranje uporabnikov ŠC Postojna in ureditev vhodov oziroma zamenjava vrat za zagotavljanje univerzalne dostopnosti ŠC Postojna</w:t>
            </w:r>
            <w:r w:rsidR="00950069">
              <w:rPr>
                <w:rFonts w:ascii="Arial" w:hAnsi="Arial" w:cs="Arial"/>
                <w:color w:val="000000"/>
                <w:sz w:val="18"/>
                <w:szCs w:val="18"/>
              </w:rPr>
              <w:t xml:space="preserve"> – ponovitev postopka</w:t>
            </w:r>
            <w:r w:rsidR="00E31E23">
              <w:rPr>
                <w:rFonts w:ascii="Arial" w:hAnsi="Arial" w:cs="Arial"/>
                <w:color w:val="000000"/>
                <w:sz w:val="18"/>
                <w:szCs w:val="18"/>
              </w:rPr>
              <w:t>«</w:t>
            </w:r>
            <w:r w:rsidRPr="00506670">
              <w:rPr>
                <w:rFonts w:ascii="Arial" w:hAnsi="Arial" w:cs="Arial"/>
                <w:color w:val="000000"/>
                <w:sz w:val="18"/>
                <w:szCs w:val="18"/>
              </w:rPr>
              <w:t xml:space="preserve"> in</w:t>
            </w:r>
          </w:p>
          <w:p w14:paraId="29A3C894" w14:textId="77777777" w:rsidR="00E476FD" w:rsidRPr="00506670" w:rsidRDefault="00E476FD" w:rsidP="002778E0">
            <w:pPr>
              <w:pStyle w:val="ListParagraph"/>
              <w:numPr>
                <w:ilvl w:val="0"/>
                <w:numId w:val="23"/>
              </w:numPr>
              <w:spacing w:before="225" w:after="225"/>
              <w:jc w:val="both"/>
            </w:pPr>
            <w:r w:rsidRPr="00506670">
              <w:rPr>
                <w:rFonts w:ascii="Arial" w:hAnsi="Arial" w:cs="Arial"/>
                <w:color w:val="000000"/>
                <w:sz w:val="18"/>
                <w:szCs w:val="18"/>
              </w:rPr>
              <w:t>naročnikove odločitve o oddaji javnega naročila številka ___________ z dne ____________, ki je bila objavljena na Portalu javnih naročil dne _______ pod oznako _______</w:t>
            </w:r>
          </w:p>
          <w:p w14:paraId="0B529383" w14:textId="6D83904C" w:rsidR="00E476FD" w:rsidRPr="00E31E23" w:rsidRDefault="00E476FD" w:rsidP="00BA2BA1">
            <w:pPr>
              <w:spacing w:before="225" w:after="225"/>
              <w:jc w:val="both"/>
              <w:rPr>
                <w:rFonts w:ascii="Arial" w:hAnsi="Arial" w:cs="Arial"/>
                <w:color w:val="000000"/>
                <w:sz w:val="18"/>
                <w:szCs w:val="18"/>
              </w:rPr>
            </w:pPr>
            <w:r w:rsidRPr="00506670">
              <w:rPr>
                <w:rFonts w:ascii="Arial" w:hAnsi="Arial" w:cs="Arial"/>
                <w:color w:val="000000"/>
                <w:sz w:val="18"/>
                <w:szCs w:val="18"/>
              </w:rPr>
              <w:t xml:space="preserve">izbran izvajalec del v okviru omenjenega javnega naročila, zaradi česar se sklepa predmetna pogodba. </w:t>
            </w:r>
          </w:p>
        </w:tc>
      </w:tr>
    </w:tbl>
    <w:p w14:paraId="47E5BF93" w14:textId="77777777" w:rsidR="00E476FD" w:rsidRDefault="00E476FD" w:rsidP="00E476FD">
      <w:pPr>
        <w:spacing w:before="225" w:after="225" w:line="240" w:lineRule="auto"/>
        <w:jc w:val="both"/>
      </w:pPr>
      <w:r>
        <w:rPr>
          <w:rFonts w:ascii="Arial" w:hAnsi="Arial" w:cs="Arial"/>
          <w:b/>
          <w:bCs/>
          <w:color w:val="000000"/>
          <w:sz w:val="18"/>
          <w:szCs w:val="18"/>
        </w:rPr>
        <w:t>II. PREDMET POGODBE</w:t>
      </w:r>
    </w:p>
    <w:p w14:paraId="53F345BD" w14:textId="77777777" w:rsidR="00E476FD" w:rsidRDefault="00E476FD" w:rsidP="00E476FD">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E476FD" w14:paraId="16F92D5F" w14:textId="77777777" w:rsidTr="00BA2BA1">
        <w:tc>
          <w:tcPr>
            <w:tcW w:w="0" w:type="auto"/>
            <w:tcMar>
              <w:top w:w="0" w:type="auto"/>
              <w:bottom w:w="0" w:type="auto"/>
            </w:tcMar>
          </w:tcPr>
          <w:p w14:paraId="36C74D9C" w14:textId="09E01F25" w:rsidR="00A81BDD" w:rsidRPr="00A81BDD" w:rsidRDefault="00E476FD" w:rsidP="00B80E2A">
            <w:pPr>
              <w:spacing w:before="225" w:after="225"/>
              <w:jc w:val="both"/>
              <w:rPr>
                <w:rFonts w:ascii="Arial" w:hAnsi="Arial" w:cs="Arial"/>
                <w:color w:val="000000"/>
                <w:sz w:val="18"/>
                <w:szCs w:val="18"/>
              </w:rPr>
            </w:pPr>
            <w:r>
              <w:rPr>
                <w:rFonts w:ascii="Arial" w:hAnsi="Arial" w:cs="Arial"/>
                <w:color w:val="000000"/>
                <w:sz w:val="18"/>
                <w:szCs w:val="18"/>
              </w:rPr>
              <w:t xml:space="preserve">S to pogodbo naročnik odda, izvajalec pa prevzame v izvedbo dela, ki so vezana na </w:t>
            </w:r>
            <w:r w:rsidR="00B80E2A" w:rsidRPr="00B80E2A">
              <w:rPr>
                <w:rFonts w:ascii="Arial" w:hAnsi="Arial" w:cs="Arial"/>
                <w:color w:val="000000"/>
                <w:sz w:val="18"/>
                <w:szCs w:val="18"/>
              </w:rPr>
              <w:t>izgradnjo sistema za obveščanje in alarmiranje uporabnikov ŠC Postojna in ureditev vhodov oziroma zamenjav</w:t>
            </w:r>
            <w:r w:rsidR="00B80E2A">
              <w:rPr>
                <w:rFonts w:ascii="Arial" w:hAnsi="Arial" w:cs="Arial"/>
                <w:color w:val="000000"/>
                <w:sz w:val="18"/>
                <w:szCs w:val="18"/>
              </w:rPr>
              <w:t>o</w:t>
            </w:r>
            <w:r w:rsidR="00B80E2A" w:rsidRPr="00B80E2A">
              <w:rPr>
                <w:rFonts w:ascii="Arial" w:hAnsi="Arial" w:cs="Arial"/>
                <w:color w:val="000000"/>
                <w:sz w:val="18"/>
                <w:szCs w:val="18"/>
              </w:rPr>
              <w:t xml:space="preserve"> vrat za </w:t>
            </w:r>
            <w:r w:rsidR="00B80E2A" w:rsidRPr="00B80E2A">
              <w:rPr>
                <w:rFonts w:ascii="Arial" w:hAnsi="Arial" w:cs="Arial"/>
                <w:color w:val="000000"/>
                <w:sz w:val="18"/>
                <w:szCs w:val="18"/>
              </w:rPr>
              <w:lastRenderedPageBreak/>
              <w:t>zagotavljanje univerzalne dostopnosti ŠC Postojna</w:t>
            </w:r>
            <w:r w:rsidR="00B80E2A">
              <w:rPr>
                <w:rFonts w:ascii="Arial" w:hAnsi="Arial" w:cs="Arial"/>
                <w:color w:val="000000"/>
                <w:sz w:val="18"/>
                <w:szCs w:val="18"/>
              </w:rPr>
              <w:t>, vse</w:t>
            </w:r>
            <w:r w:rsidR="00E31E23">
              <w:rPr>
                <w:rFonts w:ascii="Arial" w:hAnsi="Arial" w:cs="Arial"/>
                <w:color w:val="000000"/>
                <w:sz w:val="18"/>
                <w:szCs w:val="18"/>
              </w:rPr>
              <w:t xml:space="preserve"> </w:t>
            </w:r>
            <w:r>
              <w:rPr>
                <w:rFonts w:ascii="Arial" w:hAnsi="Arial" w:cs="Arial"/>
                <w:color w:val="000000"/>
                <w:sz w:val="18"/>
                <w:szCs w:val="18"/>
              </w:rPr>
              <w:t>po ponudbi izvajalca številka _______________ z dne _______________.</w:t>
            </w:r>
          </w:p>
        </w:tc>
      </w:tr>
    </w:tbl>
    <w:p w14:paraId="704E44DD" w14:textId="45FA23EE" w:rsidR="00E476FD" w:rsidRDefault="00E476FD" w:rsidP="00E476FD">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E476FD" w14:paraId="5B6527B2" w14:textId="77777777" w:rsidTr="00BA2BA1">
        <w:tc>
          <w:tcPr>
            <w:tcW w:w="0" w:type="auto"/>
            <w:tcMar>
              <w:top w:w="0" w:type="auto"/>
              <w:bottom w:w="0" w:type="auto"/>
            </w:tcMar>
          </w:tcPr>
          <w:p w14:paraId="05B4CAB3" w14:textId="77777777" w:rsidR="00E476FD" w:rsidRDefault="00E476FD" w:rsidP="00BA2BA1">
            <w:pPr>
              <w:spacing w:before="225" w:after="225"/>
              <w:jc w:val="both"/>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p>
          <w:p w14:paraId="03D0E49C" w14:textId="77777777" w:rsidR="00E476FD" w:rsidRPr="00ED1C3F" w:rsidRDefault="00E476FD" w:rsidP="002778E0">
            <w:pPr>
              <w:pStyle w:val="ListParagraph"/>
              <w:numPr>
                <w:ilvl w:val="0"/>
                <w:numId w:val="24"/>
              </w:numPr>
              <w:spacing w:before="225" w:after="225"/>
              <w:jc w:val="both"/>
            </w:pPr>
            <w:r w:rsidRPr="00ED1C3F">
              <w:rPr>
                <w:rFonts w:ascii="Arial" w:hAnsi="Arial" w:cs="Arial"/>
                <w:color w:val="000000"/>
                <w:sz w:val="18"/>
                <w:szCs w:val="18"/>
              </w:rPr>
              <w:t>Ponudba številka _____________ z dne ___________ ;</w:t>
            </w:r>
          </w:p>
          <w:p w14:paraId="2773D4D9" w14:textId="77777777" w:rsidR="00E476FD" w:rsidRPr="00ED1C3F" w:rsidRDefault="00E476FD" w:rsidP="002778E0">
            <w:pPr>
              <w:pStyle w:val="ListParagraph"/>
              <w:numPr>
                <w:ilvl w:val="0"/>
                <w:numId w:val="24"/>
              </w:numPr>
              <w:spacing w:before="225" w:after="225"/>
              <w:jc w:val="both"/>
            </w:pPr>
            <w:r w:rsidRPr="00ED1C3F">
              <w:rPr>
                <w:rFonts w:ascii="Arial" w:hAnsi="Arial" w:cs="Arial"/>
                <w:color w:val="000000"/>
                <w:sz w:val="18"/>
                <w:szCs w:val="18"/>
              </w:rPr>
              <w:t>Razpisna dokumentacija naročnika v postopku oddaje javnega naročila številka objave na Portalu javnih naročil _____________ z dne __________</w:t>
            </w:r>
            <w:r>
              <w:rPr>
                <w:rFonts w:ascii="Arial" w:hAnsi="Arial" w:cs="Arial"/>
                <w:color w:val="000000"/>
                <w:sz w:val="18"/>
                <w:szCs w:val="18"/>
              </w:rPr>
              <w:t>, vključno z vsemi spremembami, dopolnitvami in pojasnili objavljenimi na Portalu javn ih naročil.</w:t>
            </w:r>
          </w:p>
          <w:p w14:paraId="21B943A7" w14:textId="77777777" w:rsidR="00E476FD" w:rsidRPr="00ED1C3F" w:rsidRDefault="00E476FD" w:rsidP="00BA2BA1">
            <w:pPr>
              <w:spacing w:before="225" w:after="225"/>
              <w:jc w:val="both"/>
              <w:rPr>
                <w:rFonts w:ascii="Arial" w:hAnsi="Arial" w:cs="Arial"/>
                <w:color w:val="000000"/>
                <w:sz w:val="18"/>
                <w:szCs w:val="18"/>
              </w:rPr>
            </w:pPr>
            <w:r w:rsidRPr="00ED1C3F">
              <w:rPr>
                <w:rFonts w:ascii="Arial" w:hAnsi="Arial" w:cs="Arial"/>
                <w:color w:val="000000"/>
                <w:sz w:val="18"/>
                <w:szCs w:val="18"/>
              </w:rPr>
              <w:t>Predmetni dokumenti so priloga in sestavni del te pogodbe.</w:t>
            </w:r>
          </w:p>
        </w:tc>
      </w:tr>
    </w:tbl>
    <w:p w14:paraId="52B0C32F" w14:textId="77777777" w:rsidR="00E476FD" w:rsidRDefault="00E476FD" w:rsidP="00E476FD">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E476FD" w14:paraId="52C4C65B" w14:textId="77777777" w:rsidTr="00BA2BA1">
        <w:tc>
          <w:tcPr>
            <w:tcW w:w="0" w:type="auto"/>
            <w:tcMar>
              <w:top w:w="0" w:type="auto"/>
              <w:bottom w:w="0" w:type="auto"/>
            </w:tcMar>
          </w:tcPr>
          <w:p w14:paraId="623CD503" w14:textId="0D19AC25" w:rsidR="00E476FD" w:rsidRDefault="00E476FD" w:rsidP="00BA2BA1">
            <w:pPr>
              <w:spacing w:before="225" w:after="225"/>
              <w:jc w:val="both"/>
            </w:pPr>
            <w:r>
              <w:rPr>
                <w:rFonts w:ascii="Arial" w:hAnsi="Arial" w:cs="Arial"/>
                <w:color w:val="000000"/>
                <w:sz w:val="18"/>
                <w:szCs w:val="18"/>
              </w:rPr>
              <w:t>Izvajalec s podpisom te pogodbe potrjuje, da je v celoti seznanjen z obsegom in zahtevnostjo pogodbenih del, razpisno in drugo dokumentacijo ter z lokacijo, objektom in terenskimi razmerami, kjer se bodo pogodbena dela izvajala.</w:t>
            </w:r>
          </w:p>
        </w:tc>
      </w:tr>
    </w:tbl>
    <w:p w14:paraId="4A73524B" w14:textId="77777777" w:rsidR="00E476FD" w:rsidRDefault="00E476FD" w:rsidP="00E476FD">
      <w:pPr>
        <w:spacing w:before="225" w:after="225" w:line="240" w:lineRule="auto"/>
        <w:jc w:val="both"/>
      </w:pPr>
      <w:r>
        <w:rPr>
          <w:rFonts w:ascii="Arial" w:hAnsi="Arial" w:cs="Arial"/>
          <w:b/>
          <w:bCs/>
          <w:color w:val="000000"/>
          <w:sz w:val="18"/>
          <w:szCs w:val="18"/>
        </w:rPr>
        <w:t>III. POGODBENA CENA IN OBRAČUN DEL</w:t>
      </w:r>
    </w:p>
    <w:p w14:paraId="4528F5D7" w14:textId="3537516B" w:rsidR="00E476FD" w:rsidRDefault="00B80E2A" w:rsidP="00E476FD">
      <w:pPr>
        <w:spacing w:after="0" w:line="240" w:lineRule="auto"/>
        <w:jc w:val="center"/>
      </w:pPr>
      <w:r>
        <w:rPr>
          <w:rFonts w:ascii="Arial" w:hAnsi="Arial" w:cs="Arial"/>
          <w:b/>
          <w:bCs/>
          <w:color w:val="000000"/>
          <w:sz w:val="18"/>
          <w:szCs w:val="18"/>
        </w:rPr>
        <w:t>5</w:t>
      </w:r>
      <w:r w:rsidR="00E476F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4977B20C" w14:textId="77777777" w:rsidTr="00BA2BA1">
        <w:tc>
          <w:tcPr>
            <w:tcW w:w="0" w:type="auto"/>
            <w:tcMar>
              <w:top w:w="0" w:type="auto"/>
              <w:bottom w:w="0" w:type="auto"/>
            </w:tcMar>
          </w:tcPr>
          <w:p w14:paraId="4F6C16D7" w14:textId="77777777" w:rsidR="00E476FD" w:rsidRDefault="00E476FD" w:rsidP="00BA2BA1">
            <w:pPr>
              <w:spacing w:before="225" w:after="225"/>
              <w:jc w:val="both"/>
            </w:pPr>
            <w:r>
              <w:rPr>
                <w:rFonts w:ascii="Arial" w:hAnsi="Arial" w:cs="Arial"/>
                <w:color w:val="000000"/>
                <w:sz w:val="18"/>
                <w:szCs w:val="18"/>
              </w:rPr>
              <w:t>Pogodbena cena za dela po tej pogodbi je določena na osnovi ponudbe in znaša:</w:t>
            </w:r>
          </w:p>
          <w:p w14:paraId="00B518DD" w14:textId="77777777" w:rsidR="00E476FD" w:rsidRDefault="00E476FD" w:rsidP="00BA2BA1">
            <w:pPr>
              <w:spacing w:before="225" w:after="225"/>
              <w:jc w:val="both"/>
            </w:pPr>
            <w:r>
              <w:rPr>
                <w:rFonts w:ascii="Arial" w:hAnsi="Arial" w:cs="Arial"/>
                <w:color w:val="000000"/>
                <w:sz w:val="18"/>
                <w:szCs w:val="18"/>
              </w:rPr>
              <w:t>___________________________________ EUR brez DDV</w:t>
            </w:r>
          </w:p>
          <w:p w14:paraId="3E879932" w14:textId="77777777" w:rsidR="00E476FD" w:rsidRDefault="00E476FD" w:rsidP="00BA2BA1">
            <w:pPr>
              <w:spacing w:before="225" w:after="225"/>
              <w:jc w:val="both"/>
            </w:pPr>
            <w:r>
              <w:rPr>
                <w:rFonts w:ascii="Arial" w:hAnsi="Arial" w:cs="Arial"/>
                <w:color w:val="000000"/>
                <w:sz w:val="18"/>
                <w:szCs w:val="18"/>
              </w:rPr>
              <w:t>___________________________________ davek na dodano vrednost (DDV) v EUR</w:t>
            </w:r>
          </w:p>
          <w:p w14:paraId="730CF4DE" w14:textId="77777777" w:rsidR="00E476FD" w:rsidRDefault="00E476FD" w:rsidP="00BA2BA1">
            <w:pPr>
              <w:spacing w:before="225" w:after="225"/>
              <w:jc w:val="both"/>
            </w:pPr>
            <w:r>
              <w:rPr>
                <w:rFonts w:ascii="Arial" w:hAnsi="Arial" w:cs="Arial"/>
                <w:color w:val="000000"/>
                <w:sz w:val="18"/>
                <w:szCs w:val="18"/>
              </w:rPr>
              <w:t>___________________________________ pogodbena vrednost vključno z DDV v EUR</w:t>
            </w:r>
          </w:p>
          <w:p w14:paraId="531AEEEB" w14:textId="77777777" w:rsidR="00E476FD" w:rsidRDefault="00E476FD" w:rsidP="00BA2BA1">
            <w:pPr>
              <w:spacing w:before="225" w:after="225"/>
              <w:jc w:val="both"/>
            </w:pPr>
            <w:r>
              <w:rPr>
                <w:rFonts w:ascii="Arial" w:hAnsi="Arial" w:cs="Arial"/>
                <w:color w:val="000000"/>
                <w:sz w:val="18"/>
                <w:szCs w:val="18"/>
              </w:rPr>
              <w:t>Pogodbena cena iz predhodnega odstavka tega člena je določena po predračunskih količinah del in po fiksnih cenah za enoto.</w:t>
            </w:r>
          </w:p>
          <w:p w14:paraId="4B4C9A64" w14:textId="77777777" w:rsidR="00E476FD" w:rsidRDefault="00E476FD" w:rsidP="00BA2BA1">
            <w:pPr>
              <w:spacing w:before="225" w:after="225"/>
              <w:jc w:val="both"/>
              <w:rPr>
                <w:rFonts w:ascii="Arial" w:hAnsi="Arial" w:cs="Arial"/>
                <w:color w:val="000000"/>
                <w:sz w:val="18"/>
                <w:szCs w:val="18"/>
              </w:rPr>
            </w:pPr>
            <w:r>
              <w:rPr>
                <w:rFonts w:ascii="Arial" w:hAnsi="Arial" w:cs="Arial"/>
                <w:color w:val="000000"/>
                <w:sz w:val="18"/>
                <w:szCs w:val="18"/>
              </w:rPr>
              <w:t>Izvajalec mora ob izdaji začasne ali končne situacije upoštevati veljavni Zakon o davku na dodano vrednost.</w:t>
            </w:r>
          </w:p>
          <w:p w14:paraId="54CBD32E" w14:textId="77777777" w:rsidR="00E476FD" w:rsidRDefault="00E476FD" w:rsidP="00BA2BA1">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14:paraId="2CC6C96E" w14:textId="77777777" w:rsidR="00A81BDD" w:rsidRDefault="00A81BDD" w:rsidP="00BA2BA1">
            <w:pPr>
              <w:spacing w:before="225" w:after="225"/>
              <w:jc w:val="both"/>
              <w:rPr>
                <w:rFonts w:ascii="Arial" w:hAnsi="Arial" w:cs="Arial"/>
                <w:color w:val="000000"/>
                <w:sz w:val="18"/>
                <w:szCs w:val="18"/>
              </w:rPr>
            </w:pPr>
            <w:r w:rsidRPr="00A81BDD">
              <w:rPr>
                <w:rFonts w:ascii="Arial" w:hAnsi="Arial" w:cs="Arial"/>
                <w:color w:val="000000"/>
                <w:sz w:val="18"/>
                <w:szCs w:val="18"/>
              </w:rPr>
              <w:t>Pogodbena cena zajema tudi dela, ki v posameznih postavkah popisa del niso posebej navedena, vendar so glede na pravila stroke, projektno dokumentacijo, tehnične zahteve ter namen pogodbe nujna za popolno, funkcionalno in kakovostno izvedbo predmeta pogodbe ter dela, ki jih mora izvajalec izvesti na podlagi veljavnih predpisov, standardov in pravil stroke.</w:t>
            </w:r>
          </w:p>
          <w:p w14:paraId="66824BDB" w14:textId="3E9D1F4E" w:rsidR="00E476FD" w:rsidRDefault="00E476FD" w:rsidP="00BA2BA1">
            <w:pPr>
              <w:spacing w:before="225" w:after="225"/>
              <w:jc w:val="both"/>
              <w:rPr>
                <w:rFonts w:ascii="Arial" w:hAnsi="Arial" w:cs="Arial"/>
                <w:color w:val="000000"/>
                <w:sz w:val="18"/>
                <w:szCs w:val="18"/>
              </w:rPr>
            </w:pPr>
            <w:r w:rsidRPr="00ED1C3F">
              <w:rPr>
                <w:rFonts w:ascii="Arial" w:hAnsi="Arial" w:cs="Arial"/>
                <w:color w:val="000000"/>
                <w:sz w:val="18"/>
                <w:szCs w:val="18"/>
              </w:rPr>
              <w:t>Sredstva za izvedbo naročila so zagotovljena</w:t>
            </w:r>
            <w:r>
              <w:rPr>
                <w:rFonts w:ascii="Arial" w:hAnsi="Arial" w:cs="Arial"/>
                <w:color w:val="000000"/>
                <w:sz w:val="18"/>
                <w:szCs w:val="18"/>
              </w:rPr>
              <w:t>: ____________</w:t>
            </w:r>
          </w:p>
          <w:p w14:paraId="16CCCA40" w14:textId="4C2E4DAF" w:rsidR="00E31E23" w:rsidRPr="00E476FD" w:rsidRDefault="00E31E23" w:rsidP="00BA2BA1">
            <w:pPr>
              <w:spacing w:before="225" w:after="225"/>
              <w:jc w:val="both"/>
              <w:rPr>
                <w:rFonts w:ascii="Arial" w:hAnsi="Arial" w:cs="Arial"/>
                <w:color w:val="000000"/>
                <w:sz w:val="18"/>
                <w:szCs w:val="18"/>
              </w:rPr>
            </w:pPr>
            <w:r w:rsidRPr="00E31E23">
              <w:rPr>
                <w:rFonts w:ascii="Arial" w:hAnsi="Arial" w:cs="Arial"/>
                <w:color w:val="000000"/>
                <w:sz w:val="18"/>
                <w:szCs w:val="18"/>
              </w:rPr>
              <w:t xml:space="preserve">Izvedbo predmeta javnega naročila v celoti financira </w:t>
            </w:r>
            <w:r w:rsidR="00245373" w:rsidRPr="00245373">
              <w:rPr>
                <w:rFonts w:ascii="Arial" w:hAnsi="Arial" w:cs="Arial"/>
                <w:color w:val="000000"/>
                <w:sz w:val="18"/>
                <w:szCs w:val="18"/>
              </w:rPr>
              <w:t>Ministrstvo za izobraževanje, znanost in mladino</w:t>
            </w:r>
            <w:r>
              <w:rPr>
                <w:rFonts w:ascii="Arial" w:hAnsi="Arial" w:cs="Arial"/>
                <w:color w:val="000000"/>
                <w:sz w:val="18"/>
                <w:szCs w:val="18"/>
              </w:rPr>
              <w:t>.</w:t>
            </w:r>
          </w:p>
        </w:tc>
      </w:tr>
    </w:tbl>
    <w:p w14:paraId="0FF64410" w14:textId="1F13F043" w:rsidR="00E476FD" w:rsidRDefault="00B80E2A" w:rsidP="00E476FD">
      <w:pPr>
        <w:spacing w:after="0" w:line="240" w:lineRule="auto"/>
        <w:jc w:val="center"/>
      </w:pPr>
      <w:r>
        <w:rPr>
          <w:rFonts w:ascii="Arial" w:hAnsi="Arial" w:cs="Arial"/>
          <w:b/>
          <w:bCs/>
          <w:color w:val="000000"/>
          <w:sz w:val="18"/>
          <w:szCs w:val="18"/>
        </w:rPr>
        <w:t>6</w:t>
      </w:r>
      <w:r w:rsidR="00E476F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53A99C11" w14:textId="77777777" w:rsidTr="00BA2BA1">
        <w:tc>
          <w:tcPr>
            <w:tcW w:w="0" w:type="auto"/>
            <w:tcMar>
              <w:top w:w="0" w:type="auto"/>
              <w:bottom w:w="0" w:type="auto"/>
            </w:tcMar>
          </w:tcPr>
          <w:p w14:paraId="759DDB26" w14:textId="77777777" w:rsidR="00E476FD" w:rsidRDefault="00E476FD" w:rsidP="00BA2BA1">
            <w:pPr>
              <w:spacing w:before="225" w:after="225"/>
              <w:jc w:val="both"/>
              <w:rPr>
                <w:rFonts w:ascii="Arial" w:hAnsi="Arial" w:cs="Arial"/>
                <w:color w:val="000000"/>
                <w:sz w:val="18"/>
                <w:szCs w:val="18"/>
              </w:rPr>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43ED29A1" w14:textId="77777777" w:rsidR="00E476FD" w:rsidRDefault="00E476FD" w:rsidP="00BA2BA1">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popolnega računa z vsemi zahtevanimi prilogami v sistem UJPnet.</w:t>
            </w:r>
          </w:p>
          <w:p w14:paraId="7C62E3D2" w14:textId="77777777" w:rsidR="00E476FD" w:rsidRDefault="00E476FD" w:rsidP="00BA2BA1">
            <w:pPr>
              <w:spacing w:before="225" w:after="225"/>
              <w:jc w:val="both"/>
            </w:pPr>
            <w:r>
              <w:rPr>
                <w:rFonts w:ascii="Arial" w:hAnsi="Arial" w:cs="Arial"/>
                <w:color w:val="000000"/>
                <w:sz w:val="18"/>
                <w:szCs w:val="18"/>
              </w:rPr>
              <w:t xml:space="preserve">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w:t>
            </w:r>
            <w:r>
              <w:rPr>
                <w:rFonts w:ascii="Arial" w:hAnsi="Arial" w:cs="Arial"/>
                <w:color w:val="000000"/>
                <w:sz w:val="18"/>
                <w:szCs w:val="18"/>
              </w:rPr>
              <w:lastRenderedPageBreak/>
              <w:t>Izvajalec mora pri izdaji situacij upoštevati veljaven Zakon o opravljanju plačilnih storitev za proračunske uporabnike.</w:t>
            </w:r>
          </w:p>
          <w:p w14:paraId="78CAE36D" w14:textId="77777777" w:rsidR="00E476FD" w:rsidRDefault="00E476FD" w:rsidP="00BA2BA1">
            <w:pPr>
              <w:spacing w:before="225" w:after="225"/>
              <w:jc w:val="both"/>
            </w:pPr>
            <w:r>
              <w:rPr>
                <w:rFonts w:ascii="Arial" w:hAnsi="Arial" w:cs="Arial"/>
                <w:color w:val="000000"/>
                <w:sz w:val="18"/>
                <w:szCs w:val="18"/>
              </w:rPr>
              <w:t>Naročnik je dolžan situacijo pregledati v roku 8 dni od prejema.</w:t>
            </w:r>
          </w:p>
          <w:p w14:paraId="1A83BB6B" w14:textId="77777777" w:rsidR="00E476FD" w:rsidRDefault="00E476FD" w:rsidP="00BA2BA1">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4AB9C439" w14:textId="77777777" w:rsidR="00E476FD" w:rsidRDefault="00E476FD" w:rsidP="00BA2BA1">
            <w:pPr>
              <w:spacing w:before="225" w:after="225"/>
              <w:jc w:val="both"/>
            </w:pPr>
            <w:r>
              <w:rPr>
                <w:rFonts w:ascii="Arial" w:hAnsi="Arial" w:cs="Arial"/>
                <w:color w:val="000000"/>
                <w:sz w:val="18"/>
                <w:szCs w:val="18"/>
              </w:rPr>
              <w:t>Končno situacijo izstavi izvajalec v 10 dneh po končni primopredaji del.</w:t>
            </w:r>
          </w:p>
        </w:tc>
      </w:tr>
    </w:tbl>
    <w:p w14:paraId="2CD51E74" w14:textId="02C70BEB" w:rsidR="00E476FD" w:rsidRDefault="00B80E2A" w:rsidP="00E476FD">
      <w:pPr>
        <w:spacing w:after="0" w:line="240" w:lineRule="auto"/>
        <w:jc w:val="center"/>
      </w:pPr>
      <w:r>
        <w:rPr>
          <w:rFonts w:ascii="Arial" w:hAnsi="Arial" w:cs="Arial"/>
          <w:b/>
          <w:bCs/>
          <w:color w:val="000000"/>
          <w:sz w:val="18"/>
          <w:szCs w:val="18"/>
        </w:rPr>
        <w:t>7</w:t>
      </w:r>
      <w:r w:rsidR="00E476F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5E114FDD" w14:textId="77777777" w:rsidTr="00BA2BA1">
        <w:tc>
          <w:tcPr>
            <w:tcW w:w="0" w:type="auto"/>
            <w:tcMar>
              <w:top w:w="0" w:type="auto"/>
              <w:bottom w:w="0" w:type="auto"/>
            </w:tcMar>
          </w:tcPr>
          <w:p w14:paraId="06FE1FA9" w14:textId="77777777" w:rsidR="00E476FD" w:rsidRDefault="00E476FD" w:rsidP="00BA2BA1">
            <w:pPr>
              <w:spacing w:before="225" w:after="225"/>
              <w:jc w:val="both"/>
            </w:pPr>
            <w:r>
              <w:rPr>
                <w:rFonts w:ascii="Arial" w:hAnsi="Arial" w:cs="Arial"/>
                <w:color w:val="000000"/>
                <w:sz w:val="18"/>
                <w:szCs w:val="18"/>
              </w:rPr>
              <w:t>Naročnik bo nakazoval zneske v obliki mesečnih nakazil potrjenih zneskov začasnih situacij in z dokončnim plačilom končne situacije po predhodnem odstavku najkasneje v roku 30 dni po uradnem prejemu potrjene začasne mesečne ali končne situacije na transakcijski račun glavnega izvajalca, ki izhaja iz te pogodbe.</w:t>
            </w:r>
          </w:p>
        </w:tc>
      </w:tr>
    </w:tbl>
    <w:p w14:paraId="5931B756" w14:textId="77777777" w:rsidR="00E476FD" w:rsidRDefault="00E476FD" w:rsidP="00E476FD">
      <w:pPr>
        <w:spacing w:before="225" w:after="225" w:line="240" w:lineRule="auto"/>
        <w:jc w:val="both"/>
      </w:pPr>
      <w:r>
        <w:rPr>
          <w:rFonts w:ascii="Arial" w:hAnsi="Arial" w:cs="Arial"/>
          <w:b/>
          <w:bCs/>
          <w:color w:val="000000"/>
          <w:sz w:val="18"/>
          <w:szCs w:val="18"/>
        </w:rPr>
        <w:t>IV. PODIZVAJALCI</w:t>
      </w:r>
    </w:p>
    <w:p w14:paraId="63534737" w14:textId="6F7892D7" w:rsidR="00E476FD" w:rsidRDefault="00B80E2A" w:rsidP="00E476FD">
      <w:pPr>
        <w:spacing w:after="0" w:line="240" w:lineRule="auto"/>
        <w:jc w:val="center"/>
      </w:pPr>
      <w:r>
        <w:rPr>
          <w:rFonts w:ascii="Arial" w:hAnsi="Arial" w:cs="Arial"/>
          <w:b/>
          <w:bCs/>
          <w:color w:val="000000"/>
          <w:sz w:val="18"/>
          <w:szCs w:val="18"/>
        </w:rPr>
        <w:t>8</w:t>
      </w:r>
      <w:r w:rsidR="00E476F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04162CDE" w14:textId="77777777" w:rsidTr="00BA2BA1">
        <w:tc>
          <w:tcPr>
            <w:tcW w:w="0" w:type="auto"/>
            <w:tcMar>
              <w:top w:w="0" w:type="auto"/>
              <w:bottom w:w="0" w:type="auto"/>
            </w:tcMar>
          </w:tcPr>
          <w:p w14:paraId="0CDFF52E" w14:textId="77777777" w:rsidR="00E476FD" w:rsidRDefault="00E476FD" w:rsidP="00BA2BA1">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E476FD" w14:paraId="72DF7B60" w14:textId="77777777" w:rsidTr="00BA2BA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CDA448" w14:textId="77777777" w:rsidR="00E476FD" w:rsidRDefault="00E476FD" w:rsidP="00BA2BA1">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A2404F9" w14:textId="77777777" w:rsidR="00E476FD" w:rsidRDefault="00E476FD" w:rsidP="00BA2BA1"/>
              </w:tc>
            </w:tr>
            <w:tr w:rsidR="00E476FD" w14:paraId="604D2BDE" w14:textId="77777777" w:rsidTr="00BA2BA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8D178D" w14:textId="77777777" w:rsidR="00E476FD" w:rsidRDefault="00E476FD" w:rsidP="00BA2BA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9CD317E" w14:textId="77777777" w:rsidR="00E476FD" w:rsidRDefault="00E476FD" w:rsidP="00BA2BA1">
                  <w:pPr>
                    <w:spacing w:before="135" w:after="135"/>
                    <w:jc w:val="both"/>
                    <w:textAlignment w:val="center"/>
                  </w:pPr>
                  <w:r>
                    <w:rPr>
                      <w:rFonts w:ascii="Arial" w:hAnsi="Arial" w:cs="Arial"/>
                      <w:color w:val="000000"/>
                      <w:position w:val="-2"/>
                      <w:sz w:val="18"/>
                      <w:szCs w:val="18"/>
                    </w:rPr>
                    <w:t>Opis del, ki jih bo izvedel podizvajalec:</w:t>
                  </w:r>
                </w:p>
                <w:p w14:paraId="4FF0B499" w14:textId="77777777" w:rsidR="00E476FD" w:rsidRDefault="00E476FD" w:rsidP="00BA2BA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E476FD" w14:paraId="6F6955EC" w14:textId="77777777" w:rsidTr="00BA2BA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98DF22" w14:textId="77777777" w:rsidR="00E476FD" w:rsidRDefault="00E476FD" w:rsidP="00BA2BA1">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2B4DC05" w14:textId="77777777" w:rsidR="00E476FD" w:rsidRDefault="00E476FD" w:rsidP="00BA2BA1"/>
              </w:tc>
            </w:tr>
            <w:tr w:rsidR="00E476FD" w14:paraId="137A1B3E" w14:textId="77777777" w:rsidTr="00BA2BA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124216" w14:textId="77777777" w:rsidR="00E476FD" w:rsidRDefault="00E476FD" w:rsidP="00BA2BA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27E206E" w14:textId="77777777" w:rsidR="00E476FD" w:rsidRDefault="00E476FD" w:rsidP="00BA2BA1">
                  <w:pPr>
                    <w:spacing w:before="135" w:after="135"/>
                    <w:jc w:val="both"/>
                    <w:textAlignment w:val="center"/>
                  </w:pPr>
                  <w:r>
                    <w:rPr>
                      <w:rFonts w:ascii="Arial" w:hAnsi="Arial" w:cs="Arial"/>
                      <w:color w:val="000000"/>
                      <w:position w:val="-2"/>
                      <w:sz w:val="18"/>
                      <w:szCs w:val="18"/>
                    </w:rPr>
                    <w:t>Opis del, ki jih bo izvedel podizvajalec:</w:t>
                  </w:r>
                </w:p>
                <w:p w14:paraId="4BAEFF04" w14:textId="77777777" w:rsidR="00E476FD" w:rsidRDefault="00E476FD" w:rsidP="00BA2BA1">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4E73C462" w14:textId="77777777" w:rsidR="00E476FD" w:rsidRDefault="00E476FD" w:rsidP="00BA2BA1">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A41B98B" w14:textId="77777777" w:rsidR="00E476FD" w:rsidRDefault="00E476FD" w:rsidP="00BA2BA1">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E476FD" w14:paraId="592CAFC3" w14:textId="77777777" w:rsidTr="00BA2BA1">
              <w:tc>
                <w:tcPr>
                  <w:tcW w:w="0" w:type="auto"/>
                  <w:tcMar>
                    <w:top w:w="0" w:type="auto"/>
                    <w:bottom w:w="0" w:type="auto"/>
                  </w:tcMar>
                </w:tcPr>
                <w:p w14:paraId="5677F072" w14:textId="77777777" w:rsidR="00E476FD" w:rsidRDefault="00E476FD" w:rsidP="002778E0">
                  <w:pPr>
                    <w:numPr>
                      <w:ilvl w:val="0"/>
                      <w:numId w:val="18"/>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2503548" w14:textId="77777777" w:rsidR="00E476FD" w:rsidRDefault="00E476FD" w:rsidP="002778E0">
                  <w:pPr>
                    <w:numPr>
                      <w:ilvl w:val="0"/>
                      <w:numId w:val="18"/>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A18EC43" w14:textId="77777777" w:rsidR="00E476FD" w:rsidRDefault="00E476FD" w:rsidP="002778E0">
                  <w:pPr>
                    <w:numPr>
                      <w:ilvl w:val="0"/>
                      <w:numId w:val="1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25FBB7C" w14:textId="77777777" w:rsidR="00E476FD" w:rsidRDefault="00E476FD" w:rsidP="00BA2BA1">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DA85040" w14:textId="77777777" w:rsidR="00E476FD" w:rsidRDefault="00E476FD" w:rsidP="00BA2BA1">
            <w:pPr>
              <w:spacing w:before="225" w:after="225"/>
              <w:jc w:val="both"/>
            </w:pPr>
            <w:r>
              <w:rPr>
                <w:rFonts w:ascii="Arial" w:hAnsi="Arial" w:cs="Arial"/>
                <w:color w:val="000000"/>
                <w:sz w:val="18"/>
                <w:szCs w:val="18"/>
              </w:rPr>
              <w:t>Plačila podizvajalcem se izvedejo v rokih in na enak način kot velja za plačila izvajalcu.</w:t>
            </w:r>
          </w:p>
          <w:p w14:paraId="4D1B76AC" w14:textId="77777777" w:rsidR="00E476FD" w:rsidRDefault="00E476FD" w:rsidP="00BA2BA1">
            <w:pPr>
              <w:spacing w:before="225" w:after="225"/>
              <w:jc w:val="both"/>
            </w:pPr>
            <w:r>
              <w:rPr>
                <w:rFonts w:ascii="Arial" w:hAnsi="Arial" w:cs="Arial"/>
                <w:color w:val="000000"/>
                <w:sz w:val="18"/>
                <w:szCs w:val="18"/>
              </w:rPr>
              <w:lastRenderedPageBreak/>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1A49301" w14:textId="77777777" w:rsidR="00E476FD" w:rsidRDefault="00E476FD" w:rsidP="00BA2BA1">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1A86422" w14:textId="77777777" w:rsidR="00E476FD" w:rsidRDefault="00E476FD" w:rsidP="00BA2BA1">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46B74265" w14:textId="1FDC7827" w:rsidR="00E476FD" w:rsidRDefault="00E476FD" w:rsidP="00E476FD">
      <w:pPr>
        <w:spacing w:before="225" w:after="225" w:line="240" w:lineRule="auto"/>
        <w:jc w:val="both"/>
      </w:pPr>
      <w:r>
        <w:rPr>
          <w:rFonts w:ascii="Arial" w:hAnsi="Arial" w:cs="Arial"/>
          <w:b/>
          <w:bCs/>
          <w:color w:val="000000"/>
          <w:sz w:val="18"/>
          <w:szCs w:val="18"/>
        </w:rPr>
        <w:t>V. OBVEZNOSTI IZVAJALCA</w:t>
      </w:r>
    </w:p>
    <w:p w14:paraId="259409D0" w14:textId="6C75C1F5" w:rsidR="007C3525" w:rsidRPr="007C3525" w:rsidRDefault="00B80E2A" w:rsidP="007C3525">
      <w:pPr>
        <w:spacing w:after="0" w:line="240" w:lineRule="auto"/>
        <w:jc w:val="center"/>
        <w:rPr>
          <w:rFonts w:ascii="Arial" w:hAnsi="Arial" w:cs="Arial"/>
          <w:b/>
          <w:bCs/>
          <w:color w:val="000000"/>
          <w:sz w:val="18"/>
          <w:szCs w:val="18"/>
        </w:rPr>
      </w:pPr>
      <w:r>
        <w:rPr>
          <w:rFonts w:ascii="Arial" w:hAnsi="Arial" w:cs="Arial"/>
          <w:b/>
          <w:bCs/>
          <w:color w:val="000000"/>
          <w:sz w:val="18"/>
          <w:szCs w:val="18"/>
        </w:rPr>
        <w:t>9</w:t>
      </w:r>
      <w:r w:rsidR="00E476F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7A8A7E26" w14:textId="77777777" w:rsidTr="00BA2BA1">
        <w:tc>
          <w:tcPr>
            <w:tcW w:w="0" w:type="auto"/>
            <w:tcMar>
              <w:top w:w="0" w:type="auto"/>
              <w:bottom w:w="0" w:type="auto"/>
            </w:tcMar>
          </w:tcPr>
          <w:p w14:paraId="07E47C24" w14:textId="00CFFB9C" w:rsidR="007C3525" w:rsidRPr="007C3525" w:rsidRDefault="007C3525" w:rsidP="007C3525">
            <w:pPr>
              <w:pStyle w:val="NormalWeb"/>
              <w:spacing w:before="120" w:beforeAutospacing="0"/>
              <w:rPr>
                <w:rFonts w:ascii="Arial" w:hAnsi="Arial" w:cs="Arial"/>
                <w:color w:val="000000"/>
                <w:sz w:val="18"/>
                <w:szCs w:val="18"/>
                <w:lang w:val="sl-SI"/>
              </w:rPr>
            </w:pPr>
            <w:r w:rsidRPr="007C3525">
              <w:rPr>
                <w:rStyle w:val="Strong"/>
                <w:rFonts w:ascii="Arial" w:hAnsi="Arial" w:cs="Arial"/>
                <w:b w:val="0"/>
                <w:bCs w:val="0"/>
                <w:color w:val="000000"/>
                <w:sz w:val="18"/>
                <w:szCs w:val="18"/>
                <w:lang w:val="sl-SI"/>
              </w:rPr>
              <w:t>V zvezi z izvajanjem del po tej pogodbi se izvajalec obvezuje:</w:t>
            </w:r>
          </w:p>
          <w:p w14:paraId="19AD97D5" w14:textId="5DA4E890" w:rsidR="007C3525" w:rsidRPr="007C3525" w:rsidRDefault="007C3525" w:rsidP="007C3525">
            <w:pPr>
              <w:numPr>
                <w:ilvl w:val="0"/>
                <w:numId w:val="28"/>
              </w:numPr>
              <w:spacing w:before="100" w:beforeAutospacing="1" w:after="100" w:afterAutospacing="1"/>
              <w:jc w:val="both"/>
              <w:rPr>
                <w:rFonts w:ascii="Arial" w:hAnsi="Arial" w:cs="Arial"/>
                <w:color w:val="000000"/>
                <w:sz w:val="18"/>
                <w:szCs w:val="18"/>
              </w:rPr>
            </w:pPr>
            <w:r w:rsidRPr="007C3525">
              <w:rPr>
                <w:rFonts w:ascii="Arial" w:hAnsi="Arial" w:cs="Arial"/>
                <w:color w:val="000000"/>
                <w:sz w:val="18"/>
                <w:szCs w:val="18"/>
              </w:rPr>
              <w:t>izvršiti dela po</w:t>
            </w:r>
            <w:r w:rsidRPr="007C3525">
              <w:rPr>
                <w:rStyle w:val="Strong"/>
                <w:rFonts w:ascii="Arial" w:hAnsi="Arial" w:cs="Arial"/>
                <w:b w:val="0"/>
                <w:bCs w:val="0"/>
                <w:color w:val="000000"/>
                <w:sz w:val="18"/>
                <w:szCs w:val="18"/>
              </w:rPr>
              <w:t xml:space="preserve"> </w:t>
            </w:r>
            <w:r w:rsidRPr="007C3525">
              <w:rPr>
                <w:rFonts w:ascii="Arial" w:hAnsi="Arial" w:cs="Arial"/>
                <w:color w:val="000000"/>
                <w:sz w:val="18"/>
                <w:szCs w:val="18"/>
              </w:rPr>
              <w:t>opisih del, ponudbenem predračunu ter drugih pogojih pogodbene dokumentacije solidno, kvalitetno in strokovno pravilno, s skrbnostjo dobrega strokovnjaka, v skladu z veljavnimi tehničnimi predpisi, standardi, pravili stroke in zakonom, ki ureja graditev objektov;</w:t>
            </w:r>
          </w:p>
          <w:p w14:paraId="33A68971" w14:textId="1A7ACEF5" w:rsidR="007C3525" w:rsidRPr="007C3525" w:rsidRDefault="007C3525" w:rsidP="007C3525">
            <w:pPr>
              <w:numPr>
                <w:ilvl w:val="0"/>
                <w:numId w:val="28"/>
              </w:numPr>
              <w:spacing w:before="100" w:beforeAutospacing="1" w:after="100" w:afterAutospacing="1"/>
              <w:jc w:val="both"/>
              <w:rPr>
                <w:rFonts w:ascii="Arial" w:hAnsi="Arial" w:cs="Arial"/>
                <w:color w:val="000000"/>
                <w:sz w:val="18"/>
                <w:szCs w:val="18"/>
              </w:rPr>
            </w:pPr>
            <w:r w:rsidRPr="007C3525">
              <w:rPr>
                <w:rFonts w:ascii="Arial" w:hAnsi="Arial" w:cs="Arial"/>
                <w:color w:val="000000"/>
                <w:sz w:val="18"/>
                <w:szCs w:val="18"/>
              </w:rPr>
              <w:t>vgrajevati samo prvovrstne materiale v kvaliteti, predvideni s popisom del, v nasprotnem primeru pa takoj na lastne stroške odstraniti z gradbišča neustrezen material in/ali sanirati neustrezno izvedeno delo na način, ki bo zadovoljil pravila stroke;</w:t>
            </w:r>
          </w:p>
          <w:p w14:paraId="16F388D6" w14:textId="77777777" w:rsidR="007C3525" w:rsidRPr="007C3525" w:rsidRDefault="007C3525" w:rsidP="007C3525">
            <w:pPr>
              <w:numPr>
                <w:ilvl w:val="0"/>
                <w:numId w:val="28"/>
              </w:numPr>
              <w:spacing w:before="100" w:beforeAutospacing="1" w:after="100" w:afterAutospacing="1"/>
              <w:jc w:val="both"/>
              <w:rPr>
                <w:rFonts w:ascii="Arial" w:hAnsi="Arial" w:cs="Arial"/>
                <w:color w:val="000000"/>
                <w:sz w:val="18"/>
                <w:szCs w:val="18"/>
              </w:rPr>
            </w:pPr>
            <w:r w:rsidRPr="007C3525">
              <w:rPr>
                <w:rFonts w:ascii="Arial" w:hAnsi="Arial" w:cs="Arial"/>
                <w:color w:val="000000"/>
                <w:sz w:val="18"/>
                <w:szCs w:val="18"/>
              </w:rPr>
              <w:t>pred pričetkom del evidentirati nulto stanje zemljišč, dovoznih poti, vseh bližnjih objektov in druge infrastrukture, ki bo uporabljena, ter po končanih delih na svoje stroške vse površine in objekte vzpostaviti v prvotno stanje;</w:t>
            </w:r>
          </w:p>
          <w:p w14:paraId="685B5D44" w14:textId="77777777" w:rsidR="007C3525" w:rsidRPr="007C3525" w:rsidRDefault="007C3525" w:rsidP="007C3525">
            <w:pPr>
              <w:numPr>
                <w:ilvl w:val="0"/>
                <w:numId w:val="28"/>
              </w:numPr>
              <w:spacing w:before="100" w:beforeAutospacing="1" w:after="100" w:afterAutospacing="1"/>
              <w:jc w:val="both"/>
              <w:rPr>
                <w:rFonts w:ascii="Arial" w:hAnsi="Arial" w:cs="Arial"/>
                <w:color w:val="000000"/>
                <w:sz w:val="18"/>
                <w:szCs w:val="18"/>
              </w:rPr>
            </w:pPr>
            <w:r w:rsidRPr="007C3525">
              <w:rPr>
                <w:rFonts w:ascii="Arial" w:hAnsi="Arial" w:cs="Arial"/>
                <w:color w:val="000000"/>
                <w:sz w:val="18"/>
                <w:szCs w:val="18"/>
              </w:rPr>
              <w:t>od začetka izvajanja del do dneva primopredaje primerno varovati izvedena dela, opremo in material pred okvarami, propadanjem, uničenjem ter vremenskimi vplivi;</w:t>
            </w:r>
          </w:p>
          <w:p w14:paraId="2A591878" w14:textId="77777777" w:rsidR="007C3525" w:rsidRPr="007C3525" w:rsidRDefault="007C3525" w:rsidP="007C3525">
            <w:pPr>
              <w:numPr>
                <w:ilvl w:val="0"/>
                <w:numId w:val="28"/>
              </w:numPr>
              <w:spacing w:before="100" w:beforeAutospacing="1" w:after="100" w:afterAutospacing="1"/>
              <w:jc w:val="both"/>
              <w:rPr>
                <w:rFonts w:ascii="Arial" w:hAnsi="Arial" w:cs="Arial"/>
                <w:color w:val="000000"/>
                <w:sz w:val="18"/>
                <w:szCs w:val="18"/>
              </w:rPr>
            </w:pPr>
            <w:r w:rsidRPr="007C3525">
              <w:rPr>
                <w:rFonts w:ascii="Arial" w:hAnsi="Arial" w:cs="Arial"/>
                <w:color w:val="000000"/>
                <w:sz w:val="18"/>
                <w:szCs w:val="18"/>
              </w:rPr>
              <w:t>ravnati z gradbenimi odpadki skladno z veljavno zakonodajo ter naročniku predložiti vsa zahtevana dokazila o njihovem prevzemu in oddaji pooblaščenim prevzemnikom;</w:t>
            </w:r>
          </w:p>
          <w:p w14:paraId="370C8CD6" w14:textId="77777777" w:rsidR="007C3525" w:rsidRPr="007C3525" w:rsidRDefault="007C3525" w:rsidP="007C3525">
            <w:pPr>
              <w:numPr>
                <w:ilvl w:val="0"/>
                <w:numId w:val="28"/>
              </w:numPr>
              <w:spacing w:before="100" w:beforeAutospacing="1" w:after="100" w:afterAutospacing="1"/>
              <w:jc w:val="both"/>
              <w:rPr>
                <w:rFonts w:ascii="Arial" w:hAnsi="Arial" w:cs="Arial"/>
                <w:color w:val="000000"/>
                <w:sz w:val="18"/>
                <w:szCs w:val="18"/>
              </w:rPr>
            </w:pPr>
            <w:r w:rsidRPr="007C3525">
              <w:rPr>
                <w:rFonts w:ascii="Arial" w:hAnsi="Arial" w:cs="Arial"/>
                <w:color w:val="000000"/>
                <w:sz w:val="18"/>
                <w:szCs w:val="18"/>
              </w:rPr>
              <w:t>izvajati na lastne stroške redne odvoze gradbenih odpadkov in ostalih materialov na ustrezno deponijo oziroma prevzemno mesto;</w:t>
            </w:r>
          </w:p>
          <w:p w14:paraId="7783AE07" w14:textId="57F68028" w:rsidR="007C3525" w:rsidRPr="007C3525" w:rsidRDefault="007C3525" w:rsidP="007C3525">
            <w:pPr>
              <w:numPr>
                <w:ilvl w:val="0"/>
                <w:numId w:val="28"/>
              </w:numPr>
              <w:spacing w:before="100" w:beforeAutospacing="1" w:after="100" w:afterAutospacing="1"/>
              <w:jc w:val="both"/>
              <w:rPr>
                <w:rFonts w:ascii="Arial" w:hAnsi="Arial" w:cs="Arial"/>
                <w:color w:val="000000"/>
                <w:sz w:val="18"/>
                <w:szCs w:val="18"/>
              </w:rPr>
            </w:pPr>
            <w:r w:rsidRPr="007C3525">
              <w:rPr>
                <w:rFonts w:ascii="Arial" w:hAnsi="Arial" w:cs="Arial"/>
                <w:color w:val="000000"/>
                <w:sz w:val="18"/>
                <w:szCs w:val="18"/>
              </w:rPr>
              <w:t>organizirati in plačati finalno čiščenje po končanih delih; če tega ne stori, ga lahko na stroške izvajalca organizira naročnik</w:t>
            </w:r>
            <w:r w:rsidR="00837E7B">
              <w:rPr>
                <w:rFonts w:ascii="Arial" w:hAnsi="Arial" w:cs="Arial"/>
                <w:color w:val="000000"/>
                <w:sz w:val="18"/>
                <w:szCs w:val="18"/>
              </w:rPr>
              <w:t xml:space="preserve"> in</w:t>
            </w:r>
          </w:p>
          <w:p w14:paraId="0A47AB7D" w14:textId="21BAD10B" w:rsidR="007C3525" w:rsidRPr="00837E7B" w:rsidRDefault="007C3525" w:rsidP="00837E7B">
            <w:pPr>
              <w:numPr>
                <w:ilvl w:val="0"/>
                <w:numId w:val="28"/>
              </w:numPr>
              <w:spacing w:before="100" w:beforeAutospacing="1" w:after="100" w:afterAutospacing="1"/>
              <w:jc w:val="both"/>
              <w:rPr>
                <w:rFonts w:ascii="Arial" w:hAnsi="Arial" w:cs="Arial"/>
                <w:color w:val="000000"/>
                <w:sz w:val="18"/>
                <w:szCs w:val="18"/>
              </w:rPr>
            </w:pPr>
            <w:r w:rsidRPr="007C3525">
              <w:rPr>
                <w:rFonts w:ascii="Arial" w:hAnsi="Arial" w:cs="Arial"/>
                <w:color w:val="000000"/>
                <w:sz w:val="18"/>
                <w:szCs w:val="18"/>
              </w:rPr>
              <w:t>sodelovati z naročnikom do uspešne primopredaje del, odprave morebitnih ugotovljenih pomanjkljivosti ter ves čas trajanja garancijskih rokov</w:t>
            </w:r>
            <w:r w:rsidR="00837E7B">
              <w:rPr>
                <w:rFonts w:ascii="Arial" w:hAnsi="Arial" w:cs="Arial"/>
                <w:color w:val="000000"/>
                <w:sz w:val="18"/>
                <w:szCs w:val="18"/>
              </w:rPr>
              <w:t>.</w:t>
            </w:r>
          </w:p>
        </w:tc>
      </w:tr>
    </w:tbl>
    <w:p w14:paraId="1F207021" w14:textId="3AA7AE41" w:rsidR="00E476FD" w:rsidRDefault="00506670" w:rsidP="00245373">
      <w:pPr>
        <w:spacing w:before="120" w:after="120" w:line="240" w:lineRule="auto"/>
        <w:jc w:val="both"/>
      </w:pPr>
      <w:r>
        <w:rPr>
          <w:rFonts w:ascii="Arial" w:hAnsi="Arial" w:cs="Arial"/>
          <w:b/>
          <w:bCs/>
          <w:color w:val="000000"/>
          <w:sz w:val="18"/>
          <w:szCs w:val="18"/>
        </w:rPr>
        <w:t>VI</w:t>
      </w:r>
      <w:r w:rsidR="00E476FD">
        <w:rPr>
          <w:rFonts w:ascii="Arial" w:hAnsi="Arial" w:cs="Arial"/>
          <w:b/>
          <w:bCs/>
          <w:color w:val="000000"/>
          <w:sz w:val="18"/>
          <w:szCs w:val="18"/>
        </w:rPr>
        <w:t>. ROKI IZVAJANJA DEL</w:t>
      </w:r>
    </w:p>
    <w:p w14:paraId="3A7A6799" w14:textId="799838C4" w:rsidR="00E476FD" w:rsidRDefault="00E476FD" w:rsidP="00E476FD">
      <w:pPr>
        <w:spacing w:after="0" w:line="240" w:lineRule="auto"/>
        <w:jc w:val="center"/>
      </w:pPr>
      <w:r>
        <w:rPr>
          <w:rFonts w:ascii="Arial" w:hAnsi="Arial" w:cs="Arial"/>
          <w:b/>
          <w:bCs/>
          <w:color w:val="000000"/>
          <w:sz w:val="18"/>
          <w:szCs w:val="18"/>
        </w:rPr>
        <w:t>1</w:t>
      </w:r>
      <w:r w:rsidR="00837E7B">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6D028D25" w14:textId="77777777" w:rsidTr="00BA2BA1">
        <w:tc>
          <w:tcPr>
            <w:tcW w:w="0" w:type="auto"/>
            <w:tcMar>
              <w:top w:w="0" w:type="auto"/>
              <w:bottom w:w="0" w:type="auto"/>
            </w:tcMar>
          </w:tcPr>
          <w:p w14:paraId="04E5289C" w14:textId="2DE710EA" w:rsidR="00E476FD" w:rsidRDefault="00E476FD" w:rsidP="00BA2BA1">
            <w:pPr>
              <w:spacing w:before="225" w:after="225"/>
              <w:jc w:val="both"/>
              <w:rPr>
                <w:rFonts w:ascii="Arial" w:hAnsi="Arial" w:cs="Arial"/>
                <w:color w:val="000000"/>
                <w:sz w:val="18"/>
                <w:szCs w:val="18"/>
              </w:rPr>
            </w:pPr>
            <w:r>
              <w:rPr>
                <w:rFonts w:ascii="Arial" w:hAnsi="Arial" w:cs="Arial"/>
                <w:color w:val="000000"/>
                <w:sz w:val="18"/>
                <w:szCs w:val="18"/>
              </w:rPr>
              <w:t>Izvajalec se zavezuje, da bo s pogodbenimi deli začel, ko ga bo naročnik uvedel v delo in da bo pogodbena dela dokončal</w:t>
            </w:r>
            <w:r w:rsidR="00854C79">
              <w:rPr>
                <w:rFonts w:ascii="Arial" w:hAnsi="Arial" w:cs="Arial"/>
                <w:color w:val="000000"/>
                <w:sz w:val="18"/>
                <w:szCs w:val="18"/>
              </w:rPr>
              <w:t xml:space="preserve"> najkasneje do </w:t>
            </w:r>
            <w:r w:rsidR="00677E5B">
              <w:rPr>
                <w:rFonts w:ascii="Arial" w:hAnsi="Arial" w:cs="Arial"/>
                <w:color w:val="000000"/>
                <w:sz w:val="18"/>
                <w:szCs w:val="18"/>
              </w:rPr>
              <w:t>15. 11. 2026</w:t>
            </w:r>
            <w:r w:rsidR="00854C79" w:rsidRPr="00B849BB">
              <w:rPr>
                <w:rFonts w:ascii="Arial" w:hAnsi="Arial" w:cs="Arial"/>
                <w:color w:val="000000"/>
                <w:sz w:val="18"/>
                <w:szCs w:val="18"/>
              </w:rPr>
              <w:t>.</w:t>
            </w:r>
          </w:p>
          <w:p w14:paraId="66539BD9" w14:textId="77777777" w:rsidR="00E476FD" w:rsidRDefault="00E476FD" w:rsidP="00BA2BA1">
            <w:pPr>
              <w:spacing w:before="225" w:after="225"/>
              <w:jc w:val="both"/>
            </w:pPr>
            <w:r>
              <w:rPr>
                <w:rFonts w:ascii="Arial" w:hAnsi="Arial" w:cs="Arial"/>
                <w:color w:val="000000"/>
                <w:sz w:val="18"/>
                <w:szCs w:val="18"/>
              </w:rPr>
              <w:t>Izvajalec je dolžan v roku 8 dni od podpisa izdelati natančen terminski plan dinamike napredovanja del.</w:t>
            </w:r>
          </w:p>
          <w:p w14:paraId="308EAFFF" w14:textId="77777777" w:rsidR="00E476FD" w:rsidRDefault="00E476FD" w:rsidP="00BA2BA1">
            <w:pPr>
              <w:spacing w:before="225" w:after="225"/>
              <w:jc w:val="both"/>
            </w:pPr>
            <w:r>
              <w:rPr>
                <w:rFonts w:ascii="Arial" w:hAnsi="Arial"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14:paraId="15EDB789" w14:textId="61A86E4B" w:rsidR="00E476FD" w:rsidRDefault="00E476FD" w:rsidP="00E476FD">
      <w:pPr>
        <w:spacing w:after="0" w:line="240" w:lineRule="auto"/>
        <w:jc w:val="center"/>
      </w:pPr>
      <w:r>
        <w:rPr>
          <w:rFonts w:ascii="Arial" w:hAnsi="Arial" w:cs="Arial"/>
          <w:b/>
          <w:bCs/>
          <w:color w:val="000000"/>
          <w:sz w:val="18"/>
          <w:szCs w:val="18"/>
        </w:rPr>
        <w:t>1</w:t>
      </w:r>
      <w:r w:rsidR="00837E7B">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075A9194" w14:textId="77777777" w:rsidTr="00BA2BA1">
        <w:tc>
          <w:tcPr>
            <w:tcW w:w="0" w:type="auto"/>
            <w:tcMar>
              <w:top w:w="0" w:type="auto"/>
              <w:bottom w:w="0" w:type="auto"/>
            </w:tcMar>
          </w:tcPr>
          <w:p w14:paraId="5BA6B63E" w14:textId="77777777" w:rsidR="00E476FD" w:rsidRDefault="00E476FD" w:rsidP="00BA2BA1">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E476FD" w14:paraId="08BD02D6" w14:textId="77777777" w:rsidTr="00BA2BA1">
              <w:tc>
                <w:tcPr>
                  <w:tcW w:w="0" w:type="auto"/>
                  <w:tcMar>
                    <w:top w:w="0" w:type="auto"/>
                    <w:bottom w:w="0" w:type="auto"/>
                  </w:tcMar>
                </w:tcPr>
                <w:p w14:paraId="25AA608F" w14:textId="77777777" w:rsidR="00E476FD" w:rsidRDefault="00E476FD" w:rsidP="002778E0">
                  <w:pPr>
                    <w:numPr>
                      <w:ilvl w:val="0"/>
                      <w:numId w:val="20"/>
                    </w:numPr>
                    <w:jc w:val="both"/>
                    <w:rPr>
                      <w:rFonts w:ascii="Arial" w:hAnsi="Arial" w:cs="Arial"/>
                      <w:color w:val="000000"/>
                      <w:sz w:val="18"/>
                      <w:szCs w:val="18"/>
                    </w:rPr>
                  </w:pPr>
                  <w:r>
                    <w:rPr>
                      <w:rFonts w:ascii="Arial" w:hAnsi="Arial" w:cs="Arial"/>
                      <w:color w:val="000000"/>
                      <w:sz w:val="18"/>
                      <w:szCs w:val="18"/>
                    </w:rPr>
                    <w:lastRenderedPageBreak/>
                    <w:t>zaradi dodatnih del, izvedenih po pisni zahtevi naročnika in</w:t>
                  </w:r>
                </w:p>
                <w:p w14:paraId="14472757" w14:textId="77777777" w:rsidR="00E476FD" w:rsidRDefault="00E476FD" w:rsidP="002778E0">
                  <w:pPr>
                    <w:numPr>
                      <w:ilvl w:val="0"/>
                      <w:numId w:val="20"/>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56227121" w14:textId="77777777" w:rsidR="00E476FD" w:rsidRDefault="00E476FD" w:rsidP="00BA2BA1">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025AF155" w14:textId="77777777" w:rsidR="00E476FD" w:rsidRDefault="00E476FD" w:rsidP="00BA2BA1">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75E90465" w14:textId="77777777" w:rsidR="00E476FD" w:rsidRDefault="00E476FD" w:rsidP="00BA2BA1">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tc>
      </w:tr>
    </w:tbl>
    <w:p w14:paraId="388FA120" w14:textId="27CCFD0B" w:rsidR="00E476FD" w:rsidRDefault="00837E7B" w:rsidP="00245373">
      <w:pPr>
        <w:spacing w:before="120" w:after="120" w:line="240" w:lineRule="auto"/>
        <w:jc w:val="both"/>
      </w:pPr>
      <w:r>
        <w:rPr>
          <w:rFonts w:ascii="Arial" w:hAnsi="Arial" w:cs="Arial"/>
          <w:b/>
          <w:bCs/>
          <w:color w:val="000000"/>
          <w:sz w:val="18"/>
          <w:szCs w:val="18"/>
        </w:rPr>
        <w:t>VII</w:t>
      </w:r>
      <w:r w:rsidR="00E476FD">
        <w:rPr>
          <w:rFonts w:ascii="Arial" w:hAnsi="Arial" w:cs="Arial"/>
          <w:b/>
          <w:bCs/>
          <w:color w:val="000000"/>
          <w:sz w:val="18"/>
          <w:szCs w:val="18"/>
        </w:rPr>
        <w:t>. POGODBENA KAZEN</w:t>
      </w:r>
    </w:p>
    <w:p w14:paraId="7925119A" w14:textId="6CE78F5D" w:rsidR="00E476FD" w:rsidRDefault="00E476FD" w:rsidP="00E476FD">
      <w:pPr>
        <w:spacing w:after="0" w:line="240" w:lineRule="auto"/>
        <w:jc w:val="center"/>
      </w:pPr>
      <w:r>
        <w:rPr>
          <w:rFonts w:ascii="Arial" w:hAnsi="Arial" w:cs="Arial"/>
          <w:b/>
          <w:bCs/>
          <w:color w:val="000000"/>
          <w:sz w:val="18"/>
          <w:szCs w:val="18"/>
        </w:rPr>
        <w:t>1</w:t>
      </w:r>
      <w:r w:rsidR="00837E7B">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45CC72B7" w14:textId="77777777" w:rsidTr="00BA2BA1">
        <w:tc>
          <w:tcPr>
            <w:tcW w:w="0" w:type="auto"/>
            <w:tcMar>
              <w:top w:w="0" w:type="auto"/>
              <w:bottom w:w="0" w:type="auto"/>
            </w:tcMar>
          </w:tcPr>
          <w:p w14:paraId="1E213E01" w14:textId="77777777" w:rsidR="00E476FD" w:rsidRDefault="00E476FD" w:rsidP="00BA2BA1">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7C5465FB" w14:textId="77777777" w:rsidR="00E476FD" w:rsidRDefault="00E476FD" w:rsidP="00BA2BA1">
            <w:pPr>
              <w:spacing w:before="225" w:after="225"/>
              <w:jc w:val="both"/>
            </w:pPr>
            <w:r>
              <w:rPr>
                <w:rFonts w:ascii="Arial" w:hAnsi="Arial" w:cs="Arial"/>
                <w:color w:val="000000"/>
                <w:sz w:val="18"/>
                <w:szCs w:val="18"/>
              </w:rPr>
              <w:t>Pogodbena kazen se obračuna pri končnem obračunu.</w:t>
            </w:r>
          </w:p>
          <w:p w14:paraId="4CD9422C" w14:textId="77777777" w:rsidR="00E476FD" w:rsidRDefault="00E476FD" w:rsidP="00BA2BA1">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F59C36D" w14:textId="213FFA33" w:rsidR="00E476FD" w:rsidRDefault="00837E7B" w:rsidP="00E476FD">
      <w:pPr>
        <w:spacing w:before="225" w:after="225" w:line="240" w:lineRule="auto"/>
        <w:jc w:val="both"/>
      </w:pPr>
      <w:r>
        <w:rPr>
          <w:rFonts w:ascii="Arial" w:hAnsi="Arial" w:cs="Arial"/>
          <w:b/>
          <w:bCs/>
          <w:color w:val="000000"/>
          <w:sz w:val="18"/>
          <w:szCs w:val="18"/>
        </w:rPr>
        <w:t>VIII</w:t>
      </w:r>
      <w:r w:rsidR="00E476FD">
        <w:rPr>
          <w:rFonts w:ascii="Arial" w:hAnsi="Arial" w:cs="Arial"/>
          <w:b/>
          <w:bCs/>
          <w:color w:val="000000"/>
          <w:sz w:val="18"/>
          <w:szCs w:val="18"/>
        </w:rPr>
        <w:t>. PREVZEM DEL</w:t>
      </w:r>
    </w:p>
    <w:p w14:paraId="41AB0A7C" w14:textId="5328DBB7" w:rsidR="00E476FD" w:rsidRDefault="00E476FD" w:rsidP="00E476FD">
      <w:pPr>
        <w:spacing w:after="0" w:line="240" w:lineRule="auto"/>
        <w:jc w:val="center"/>
      </w:pPr>
      <w:r>
        <w:rPr>
          <w:rFonts w:ascii="Arial" w:hAnsi="Arial" w:cs="Arial"/>
          <w:b/>
          <w:bCs/>
          <w:color w:val="000000"/>
          <w:sz w:val="18"/>
          <w:szCs w:val="18"/>
        </w:rPr>
        <w:t>1</w:t>
      </w:r>
      <w:r w:rsidR="00837E7B">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571D47B7" w14:textId="77777777" w:rsidTr="00BA2BA1">
        <w:tc>
          <w:tcPr>
            <w:tcW w:w="0" w:type="auto"/>
            <w:tcMar>
              <w:top w:w="0" w:type="auto"/>
              <w:bottom w:w="0" w:type="auto"/>
            </w:tcMar>
          </w:tcPr>
          <w:p w14:paraId="59BE0160" w14:textId="77777777" w:rsidR="00E476FD" w:rsidRDefault="00E476FD" w:rsidP="00BA2BA1">
            <w:pPr>
              <w:spacing w:before="225" w:after="225"/>
              <w:jc w:val="both"/>
            </w:pPr>
            <w:r>
              <w:rPr>
                <w:rFonts w:ascii="Arial" w:hAnsi="Arial" w:cs="Arial"/>
                <w:color w:val="000000"/>
                <w:sz w:val="18"/>
                <w:szCs w:val="18"/>
              </w:rPr>
              <w:t>Za dan uspešnega zaključka del se šteje dan, ko je uspešno opravljen tehnični pregled.</w:t>
            </w:r>
          </w:p>
          <w:p w14:paraId="6947A0E8" w14:textId="77777777" w:rsidR="00E476FD" w:rsidRDefault="00E476FD" w:rsidP="00BA2BA1">
            <w:pPr>
              <w:spacing w:before="225" w:after="225"/>
              <w:jc w:val="both"/>
            </w:pPr>
            <w:r>
              <w:rPr>
                <w:rFonts w:ascii="Arial" w:hAnsi="Arial" w:cs="Arial"/>
                <w:color w:val="000000"/>
                <w:sz w:val="18"/>
                <w:szCs w:val="18"/>
              </w:rPr>
              <w:t>O dokončanju in prevzemu del sestavijo pooblaščeni predstavniki obeh pogodbenih strank primopredajni zapisnik.</w:t>
            </w:r>
          </w:p>
          <w:p w14:paraId="7BF4C6BC" w14:textId="77777777" w:rsidR="00E476FD" w:rsidRDefault="00E476FD" w:rsidP="00BA2BA1">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78790E0F" w14:textId="77777777" w:rsidR="00E476FD" w:rsidRDefault="00E476FD" w:rsidP="00BA2BA1">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19551179" w14:textId="60AE2E25" w:rsidR="00E476FD" w:rsidRDefault="00837E7B" w:rsidP="00E476FD">
      <w:pPr>
        <w:spacing w:before="225" w:after="225" w:line="240" w:lineRule="auto"/>
        <w:jc w:val="both"/>
      </w:pPr>
      <w:r>
        <w:rPr>
          <w:rFonts w:ascii="Arial" w:hAnsi="Arial" w:cs="Arial"/>
          <w:b/>
          <w:bCs/>
          <w:color w:val="000000"/>
          <w:sz w:val="18"/>
          <w:szCs w:val="18"/>
        </w:rPr>
        <w:t>IX</w:t>
      </w:r>
      <w:r w:rsidR="00E476FD">
        <w:rPr>
          <w:rFonts w:ascii="Arial" w:hAnsi="Arial" w:cs="Arial"/>
          <w:b/>
          <w:bCs/>
          <w:color w:val="000000"/>
          <w:sz w:val="18"/>
          <w:szCs w:val="18"/>
        </w:rPr>
        <w:t>. ODPRAVA NAPAK OZIROMA POMANJKJIVOSTI TER GARANCIJSKA DOBA</w:t>
      </w:r>
    </w:p>
    <w:p w14:paraId="6F8C0833" w14:textId="01A4267E" w:rsidR="00E476FD" w:rsidRDefault="00E476FD" w:rsidP="00E476FD">
      <w:pPr>
        <w:spacing w:after="0" w:line="240" w:lineRule="auto"/>
        <w:jc w:val="center"/>
      </w:pPr>
      <w:r>
        <w:rPr>
          <w:rFonts w:ascii="Arial" w:hAnsi="Arial" w:cs="Arial"/>
          <w:b/>
          <w:bCs/>
          <w:color w:val="000000"/>
          <w:sz w:val="18"/>
          <w:szCs w:val="18"/>
        </w:rPr>
        <w:t>1</w:t>
      </w:r>
      <w:r w:rsidR="00837E7B">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728FEC20" w14:textId="77777777" w:rsidTr="00BA2BA1">
        <w:tc>
          <w:tcPr>
            <w:tcW w:w="0" w:type="auto"/>
            <w:tcMar>
              <w:top w:w="0" w:type="auto"/>
              <w:bottom w:w="0" w:type="auto"/>
            </w:tcMar>
          </w:tcPr>
          <w:p w14:paraId="6A238409" w14:textId="77777777" w:rsidR="00E476FD" w:rsidRDefault="00E476FD" w:rsidP="00BA2BA1">
            <w:pPr>
              <w:spacing w:before="225" w:after="225"/>
              <w:jc w:val="both"/>
            </w:pPr>
            <w:r>
              <w:rPr>
                <w:rFonts w:ascii="Arial" w:hAnsi="Arial" w:cs="Arial"/>
                <w:color w:val="000000"/>
                <w:sz w:val="18"/>
                <w:szCs w:val="18"/>
              </w:rPr>
              <w:t>Izvajalec odgovarja za morebitne napake v izdelavi objekta po tej pogodbi, ki zadevajo njegovo solidnost deset (10) let, za kakovost izvedenih del pa pet (5) let od sprejema in izročitve objekta ali del oziroma od dneva uporabe.</w:t>
            </w:r>
          </w:p>
          <w:p w14:paraId="6F8D42AE" w14:textId="77777777" w:rsidR="00E476FD" w:rsidRDefault="00E476FD" w:rsidP="00BA2BA1">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14:paraId="1943FF41" w14:textId="77777777" w:rsidR="00E476FD" w:rsidRDefault="00E476FD" w:rsidP="00BA2BA1">
            <w:pPr>
              <w:spacing w:before="225" w:after="225"/>
              <w:jc w:val="both"/>
            </w:pPr>
            <w:r>
              <w:rPr>
                <w:rFonts w:ascii="Arial" w:hAnsi="Arial" w:cs="Arial"/>
                <w:color w:val="000000"/>
                <w:sz w:val="18"/>
                <w:szCs w:val="18"/>
              </w:rPr>
              <w:lastRenderedPageBreak/>
              <w:t>Za zamenjane dele in izvedena dela v garancijski dobi prične teči nov garancijski rok z dnem prevzema.</w:t>
            </w:r>
          </w:p>
          <w:p w14:paraId="60A425C5" w14:textId="77777777" w:rsidR="00E476FD" w:rsidRDefault="00E476FD" w:rsidP="00BA2BA1">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1449E982" w14:textId="77777777" w:rsidR="00E476FD" w:rsidRDefault="00E476FD" w:rsidP="00BA2BA1">
            <w:pPr>
              <w:spacing w:before="225" w:after="225"/>
              <w:jc w:val="both"/>
            </w:pPr>
            <w:r>
              <w:rPr>
                <w:rFonts w:ascii="Arial" w:hAnsi="Arial" w:cs="Arial"/>
                <w:color w:val="000000"/>
                <w:sz w:val="18"/>
                <w:szCs w:val="18"/>
              </w:rPr>
              <w:t>Naročnik, ki je pravilno obvestil izvajalca da ima izvršeno delo neko napako, ki onemogoča namensko uporabo objekta in zmanjšuje stabilnost in varnost objekta, zahteva od izvajalca odpravo napake in mu za to določi tudi primeren rok. Naročnik ima tudi pravico do povrnitve škode, ki jo je zaradi takih napak utrpel</w:t>
            </w:r>
          </w:p>
        </w:tc>
      </w:tr>
    </w:tbl>
    <w:p w14:paraId="166287E8" w14:textId="787B0CFB" w:rsidR="00E476FD" w:rsidRDefault="00E476FD" w:rsidP="00E476FD">
      <w:pPr>
        <w:spacing w:before="225" w:after="225" w:line="240" w:lineRule="auto"/>
        <w:jc w:val="both"/>
      </w:pPr>
      <w:r>
        <w:rPr>
          <w:rFonts w:ascii="Arial" w:hAnsi="Arial" w:cs="Arial"/>
          <w:b/>
          <w:bCs/>
          <w:color w:val="000000"/>
          <w:sz w:val="18"/>
          <w:szCs w:val="18"/>
        </w:rPr>
        <w:t>X. JAMSTVA IN ZAVAROVANJA</w:t>
      </w:r>
    </w:p>
    <w:p w14:paraId="5D04818F" w14:textId="650FC38E" w:rsidR="00E476FD" w:rsidRDefault="00506670" w:rsidP="00E476FD">
      <w:pPr>
        <w:spacing w:after="0" w:line="240" w:lineRule="auto"/>
        <w:jc w:val="center"/>
      </w:pPr>
      <w:r>
        <w:rPr>
          <w:rFonts w:ascii="Arial" w:hAnsi="Arial" w:cs="Arial"/>
          <w:b/>
          <w:bCs/>
          <w:color w:val="000000"/>
          <w:sz w:val="18"/>
          <w:szCs w:val="18"/>
        </w:rPr>
        <w:t>1</w:t>
      </w:r>
      <w:r w:rsidR="00837E7B">
        <w:rPr>
          <w:rFonts w:ascii="Arial" w:hAnsi="Arial" w:cs="Arial"/>
          <w:b/>
          <w:bCs/>
          <w:color w:val="000000"/>
          <w:sz w:val="18"/>
          <w:szCs w:val="18"/>
        </w:rPr>
        <w:t>5</w:t>
      </w:r>
      <w:r w:rsidR="00E476F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21ADF68D" w14:textId="77777777" w:rsidTr="00BA2BA1">
        <w:tc>
          <w:tcPr>
            <w:tcW w:w="0" w:type="auto"/>
            <w:tcMar>
              <w:top w:w="0" w:type="auto"/>
              <w:bottom w:w="0" w:type="auto"/>
            </w:tcMar>
          </w:tcPr>
          <w:p w14:paraId="10EB2039" w14:textId="77777777" w:rsidR="00E476FD" w:rsidRDefault="00E476FD" w:rsidP="00BA2BA1">
            <w:pPr>
              <w:spacing w:before="225" w:after="225"/>
              <w:jc w:val="both"/>
            </w:pPr>
            <w:r>
              <w:rPr>
                <w:rFonts w:ascii="Arial" w:hAnsi="Arial" w:cs="Arial"/>
                <w:color w:val="000000"/>
                <w:sz w:val="18"/>
                <w:szCs w:val="18"/>
              </w:rPr>
              <w:t>ZAVAROVANJE ZA DOBRO IZVEDBO</w:t>
            </w:r>
          </w:p>
          <w:p w14:paraId="273FD2F2" w14:textId="77777777" w:rsidR="00E476FD" w:rsidRDefault="00E476FD" w:rsidP="00BA2BA1">
            <w:pPr>
              <w:spacing w:before="225" w:after="225"/>
              <w:jc w:val="both"/>
            </w:pPr>
            <w:r>
              <w:rPr>
                <w:rFonts w:ascii="Arial" w:hAnsi="Arial" w:cs="Arial"/>
                <w:color w:val="000000"/>
                <w:sz w:val="18"/>
                <w:szCs w:val="18"/>
              </w:rPr>
              <w:t>Instrument zavarovanja: _____________</w:t>
            </w:r>
          </w:p>
          <w:p w14:paraId="568C5625" w14:textId="77777777" w:rsidR="00E476FD" w:rsidRDefault="00E476FD" w:rsidP="00BA2BA1">
            <w:pPr>
              <w:spacing w:before="225" w:after="225"/>
              <w:jc w:val="both"/>
            </w:pPr>
            <w:r>
              <w:rPr>
                <w:rFonts w:ascii="Arial" w:hAnsi="Arial" w:cs="Arial"/>
                <w:color w:val="000000"/>
                <w:sz w:val="18"/>
                <w:szCs w:val="18"/>
              </w:rPr>
              <w:t>Višina zavarovanja: _____________</w:t>
            </w:r>
          </w:p>
          <w:p w14:paraId="60D1A72D" w14:textId="77777777" w:rsidR="00E476FD" w:rsidRDefault="00E476FD" w:rsidP="00BA2BA1">
            <w:pPr>
              <w:spacing w:before="225" w:after="225"/>
              <w:jc w:val="both"/>
            </w:pPr>
            <w:r>
              <w:rPr>
                <w:rFonts w:ascii="Arial" w:hAnsi="Arial" w:cs="Arial"/>
                <w:color w:val="000000"/>
                <w:sz w:val="18"/>
                <w:szCs w:val="18"/>
              </w:rPr>
              <w:t>Čas veljavnosti: _____________</w:t>
            </w:r>
          </w:p>
          <w:p w14:paraId="66074C1A" w14:textId="77777777" w:rsidR="00E476FD" w:rsidRDefault="00E476FD" w:rsidP="00BA2BA1">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40FF6AB8" w14:textId="77777777" w:rsidR="00E476FD" w:rsidRDefault="00E476FD" w:rsidP="00BA2BA1">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29D853AB" w14:textId="03A8BDC7" w:rsidR="00E476FD" w:rsidRDefault="00506670" w:rsidP="00E476FD">
      <w:pPr>
        <w:spacing w:after="0" w:line="240" w:lineRule="auto"/>
        <w:jc w:val="center"/>
      </w:pPr>
      <w:r>
        <w:rPr>
          <w:rFonts w:ascii="Arial" w:hAnsi="Arial" w:cs="Arial"/>
          <w:b/>
          <w:bCs/>
          <w:color w:val="000000"/>
          <w:sz w:val="18"/>
          <w:szCs w:val="18"/>
        </w:rPr>
        <w:t>1</w:t>
      </w:r>
      <w:r w:rsidR="00837E7B">
        <w:rPr>
          <w:rFonts w:ascii="Arial" w:hAnsi="Arial" w:cs="Arial"/>
          <w:b/>
          <w:bCs/>
          <w:color w:val="000000"/>
          <w:sz w:val="18"/>
          <w:szCs w:val="18"/>
        </w:rPr>
        <w:t>6</w:t>
      </w:r>
      <w:r w:rsidR="00E476F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2290C211" w14:textId="77777777" w:rsidTr="00BA2BA1">
        <w:tc>
          <w:tcPr>
            <w:tcW w:w="0" w:type="auto"/>
            <w:tcMar>
              <w:top w:w="0" w:type="auto"/>
              <w:bottom w:w="0" w:type="auto"/>
            </w:tcMar>
          </w:tcPr>
          <w:p w14:paraId="6B0E95CB" w14:textId="77777777" w:rsidR="00E476FD" w:rsidRDefault="00E476FD" w:rsidP="00BA2BA1">
            <w:pPr>
              <w:spacing w:before="225" w:after="225"/>
              <w:jc w:val="both"/>
            </w:pPr>
            <w:r>
              <w:rPr>
                <w:rFonts w:ascii="Arial" w:hAnsi="Arial" w:cs="Arial"/>
                <w:color w:val="000000"/>
                <w:sz w:val="18"/>
                <w:szCs w:val="18"/>
              </w:rPr>
              <w:t>ZAVAROVANJE ODGOVORNOSTI</w:t>
            </w:r>
          </w:p>
          <w:p w14:paraId="2995824F" w14:textId="77777777" w:rsidR="00E476FD" w:rsidRDefault="00E476FD" w:rsidP="00BA2BA1">
            <w:pPr>
              <w:spacing w:before="225" w:after="225"/>
              <w:jc w:val="both"/>
            </w:pPr>
            <w:r>
              <w:rPr>
                <w:rFonts w:ascii="Arial" w:hAnsi="Arial" w:cs="Arial"/>
                <w:color w:val="000000"/>
                <w:sz w:val="18"/>
                <w:szCs w:val="18"/>
              </w:rPr>
              <w:t>Višina zavarovanja: _____________</w:t>
            </w:r>
          </w:p>
          <w:p w14:paraId="67B4EA63" w14:textId="77777777" w:rsidR="00E476FD" w:rsidRDefault="00E476FD" w:rsidP="00BA2BA1">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14:paraId="2671C172" w14:textId="2D098E8E" w:rsidR="00E476FD" w:rsidRDefault="00837E7B" w:rsidP="00E476FD">
      <w:pPr>
        <w:spacing w:after="0" w:line="240" w:lineRule="auto"/>
        <w:jc w:val="center"/>
      </w:pPr>
      <w:r>
        <w:rPr>
          <w:rFonts w:ascii="Arial" w:hAnsi="Arial" w:cs="Arial"/>
          <w:b/>
          <w:bCs/>
          <w:color w:val="000000"/>
          <w:sz w:val="18"/>
          <w:szCs w:val="18"/>
        </w:rPr>
        <w:t>17</w:t>
      </w:r>
      <w:r w:rsidR="00E476F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310E087A" w14:textId="77777777" w:rsidTr="00BA2BA1">
        <w:tc>
          <w:tcPr>
            <w:tcW w:w="0" w:type="auto"/>
            <w:tcMar>
              <w:top w:w="0" w:type="auto"/>
              <w:bottom w:w="0" w:type="auto"/>
            </w:tcMar>
          </w:tcPr>
          <w:p w14:paraId="7516FFE3" w14:textId="77777777" w:rsidR="00E476FD" w:rsidRDefault="00E476FD" w:rsidP="00BA2BA1">
            <w:pPr>
              <w:spacing w:before="225" w:after="225"/>
              <w:jc w:val="both"/>
            </w:pPr>
            <w:r>
              <w:rPr>
                <w:rFonts w:ascii="Arial" w:hAnsi="Arial" w:cs="Arial"/>
                <w:color w:val="000000"/>
                <w:sz w:val="18"/>
                <w:szCs w:val="18"/>
              </w:rPr>
              <w:t>ZAVAROVANJE ZA ODPRAVO NAPAK</w:t>
            </w:r>
          </w:p>
          <w:p w14:paraId="0E63A0A1" w14:textId="77777777" w:rsidR="00E476FD" w:rsidRDefault="00E476FD" w:rsidP="00BA2BA1">
            <w:pPr>
              <w:spacing w:before="225" w:after="225"/>
              <w:jc w:val="both"/>
            </w:pPr>
            <w:r>
              <w:rPr>
                <w:rFonts w:ascii="Arial" w:hAnsi="Arial" w:cs="Arial"/>
                <w:color w:val="000000"/>
                <w:sz w:val="18"/>
                <w:szCs w:val="18"/>
              </w:rPr>
              <w:t>Instrument zavarovanja: _____________</w:t>
            </w:r>
          </w:p>
          <w:p w14:paraId="1F15E907" w14:textId="77777777" w:rsidR="00E476FD" w:rsidRDefault="00E476FD" w:rsidP="00BA2BA1">
            <w:pPr>
              <w:spacing w:before="225" w:after="225"/>
              <w:jc w:val="both"/>
            </w:pPr>
            <w:r>
              <w:rPr>
                <w:rFonts w:ascii="Arial" w:hAnsi="Arial" w:cs="Arial"/>
                <w:color w:val="000000"/>
                <w:sz w:val="18"/>
                <w:szCs w:val="18"/>
              </w:rPr>
              <w:t>Višina zavarovanja: _____________</w:t>
            </w:r>
          </w:p>
          <w:p w14:paraId="26996F49" w14:textId="77777777" w:rsidR="00E476FD" w:rsidRDefault="00E476FD" w:rsidP="00BA2BA1">
            <w:pPr>
              <w:spacing w:before="225" w:after="225"/>
              <w:jc w:val="both"/>
            </w:pPr>
            <w:r>
              <w:rPr>
                <w:rFonts w:ascii="Arial" w:hAnsi="Arial" w:cs="Arial"/>
                <w:color w:val="000000"/>
                <w:sz w:val="18"/>
                <w:szCs w:val="18"/>
              </w:rPr>
              <w:t>Čas veljavnosti: _____________</w:t>
            </w:r>
          </w:p>
          <w:p w14:paraId="674F10C5" w14:textId="77777777" w:rsidR="00E476FD" w:rsidRDefault="00E476FD" w:rsidP="00BA2BA1">
            <w:pPr>
              <w:spacing w:before="225" w:after="225"/>
              <w:jc w:val="both"/>
            </w:pPr>
            <w:r>
              <w:rPr>
                <w:rFonts w:ascii="Arial" w:hAnsi="Arial" w:cs="Arial"/>
                <w:color w:val="000000"/>
                <w:sz w:val="18"/>
                <w:szCs w:val="18"/>
              </w:rPr>
              <w:t>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14:paraId="5F4339D2" w14:textId="77777777" w:rsidR="00E476FD" w:rsidRDefault="00E476FD" w:rsidP="00BA2BA1">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02680C56" w14:textId="51CB658A" w:rsidR="00E476FD" w:rsidRDefault="00E476FD" w:rsidP="00E476FD">
      <w:pPr>
        <w:spacing w:before="225" w:after="225" w:line="240" w:lineRule="auto"/>
        <w:jc w:val="both"/>
      </w:pPr>
      <w:r>
        <w:rPr>
          <w:rFonts w:ascii="Arial" w:hAnsi="Arial" w:cs="Arial"/>
          <w:b/>
          <w:bCs/>
          <w:color w:val="000000"/>
          <w:sz w:val="18"/>
          <w:szCs w:val="18"/>
        </w:rPr>
        <w:t>X</w:t>
      </w:r>
      <w:r w:rsidR="00506670">
        <w:rPr>
          <w:rFonts w:ascii="Arial" w:hAnsi="Arial" w:cs="Arial"/>
          <w:b/>
          <w:bCs/>
          <w:color w:val="000000"/>
          <w:sz w:val="18"/>
          <w:szCs w:val="18"/>
        </w:rPr>
        <w:t>I</w:t>
      </w:r>
      <w:r>
        <w:rPr>
          <w:rFonts w:ascii="Arial" w:hAnsi="Arial" w:cs="Arial"/>
          <w:b/>
          <w:bCs/>
          <w:color w:val="000000"/>
          <w:sz w:val="18"/>
          <w:szCs w:val="18"/>
        </w:rPr>
        <w:t>. ODSTOP OD POGODBE</w:t>
      </w:r>
    </w:p>
    <w:p w14:paraId="6CADF4D0" w14:textId="1C43F90E" w:rsidR="00E476FD" w:rsidRDefault="00837E7B" w:rsidP="00E476FD">
      <w:pPr>
        <w:spacing w:after="0" w:line="240" w:lineRule="auto"/>
        <w:jc w:val="center"/>
      </w:pPr>
      <w:r>
        <w:rPr>
          <w:rFonts w:ascii="Arial" w:hAnsi="Arial" w:cs="Arial"/>
          <w:b/>
          <w:bCs/>
          <w:color w:val="000000"/>
          <w:sz w:val="18"/>
          <w:szCs w:val="18"/>
        </w:rPr>
        <w:t>18</w:t>
      </w:r>
      <w:r w:rsidR="00E476F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03116E22" w14:textId="77777777" w:rsidTr="00BA2BA1">
        <w:tc>
          <w:tcPr>
            <w:tcW w:w="0" w:type="auto"/>
            <w:tcMar>
              <w:top w:w="0" w:type="auto"/>
              <w:bottom w:w="0" w:type="auto"/>
            </w:tcMar>
          </w:tcPr>
          <w:p w14:paraId="6895CAE5" w14:textId="77777777" w:rsidR="00E476FD" w:rsidRDefault="00E476FD" w:rsidP="00BA2BA1">
            <w:pPr>
              <w:spacing w:before="225" w:after="225"/>
              <w:jc w:val="both"/>
            </w:pPr>
            <w:r>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5595A35C" w14:textId="77777777" w:rsidR="00E476FD" w:rsidRDefault="00E476FD" w:rsidP="00BA2BA1">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E476FD" w14:paraId="47655E31" w14:textId="77777777" w:rsidTr="00BA2BA1">
              <w:tc>
                <w:tcPr>
                  <w:tcW w:w="0" w:type="auto"/>
                  <w:tcMar>
                    <w:top w:w="0" w:type="auto"/>
                    <w:bottom w:w="0" w:type="auto"/>
                  </w:tcMar>
                </w:tcPr>
                <w:p w14:paraId="68A8D709" w14:textId="77777777" w:rsidR="00E476FD" w:rsidRDefault="00E476FD" w:rsidP="002778E0">
                  <w:pPr>
                    <w:numPr>
                      <w:ilvl w:val="0"/>
                      <w:numId w:val="21"/>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304E7393" w14:textId="77777777" w:rsidR="00E476FD" w:rsidRDefault="00E476FD" w:rsidP="002778E0">
                  <w:pPr>
                    <w:numPr>
                      <w:ilvl w:val="0"/>
                      <w:numId w:val="21"/>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4CB4992E" w14:textId="77777777" w:rsidR="00E476FD" w:rsidRDefault="00E476FD" w:rsidP="002778E0">
                  <w:pPr>
                    <w:numPr>
                      <w:ilvl w:val="0"/>
                      <w:numId w:val="21"/>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6DB4788" w14:textId="77777777" w:rsidR="00E476FD" w:rsidRDefault="00E476FD" w:rsidP="00BA2BA1">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E476FD" w14:paraId="1F1AB700" w14:textId="77777777" w:rsidTr="00BA2BA1">
              <w:tc>
                <w:tcPr>
                  <w:tcW w:w="0" w:type="auto"/>
                  <w:tcMar>
                    <w:top w:w="0" w:type="auto"/>
                    <w:bottom w:w="0" w:type="auto"/>
                  </w:tcMar>
                </w:tcPr>
                <w:p w14:paraId="7553FC0D" w14:textId="77777777" w:rsidR="00E476FD" w:rsidRDefault="00E476FD" w:rsidP="002778E0">
                  <w:pPr>
                    <w:numPr>
                      <w:ilvl w:val="0"/>
                      <w:numId w:val="22"/>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31F98226" w14:textId="77777777" w:rsidR="00E476FD" w:rsidRDefault="00E476FD" w:rsidP="002778E0">
                  <w:pPr>
                    <w:numPr>
                      <w:ilvl w:val="0"/>
                      <w:numId w:val="22"/>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C02B65C" w14:textId="77777777" w:rsidR="00E476FD" w:rsidRDefault="00E476FD" w:rsidP="002778E0">
                  <w:pPr>
                    <w:numPr>
                      <w:ilvl w:val="0"/>
                      <w:numId w:val="22"/>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5EEB2ABA" w14:textId="77777777" w:rsidR="00E476FD" w:rsidRDefault="00E476FD" w:rsidP="00BA2BA1">
            <w:pPr>
              <w:spacing w:before="225" w:after="225"/>
              <w:jc w:val="both"/>
            </w:pPr>
            <w:r>
              <w:rPr>
                <w:rFonts w:ascii="Arial" w:hAnsi="Arial" w:cs="Arial"/>
                <w:color w:val="000000"/>
                <w:sz w:val="18"/>
                <w:szCs w:val="18"/>
              </w:rPr>
              <w:t>Odstop od pogodbe učinkuje z dnem, ko izvajalec prejme pisno izjavo naročnika o odstopu.</w:t>
            </w:r>
          </w:p>
          <w:p w14:paraId="7ED31674" w14:textId="77777777" w:rsidR="00E476FD" w:rsidRDefault="00E476FD" w:rsidP="00BA2BA1">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4EBAC9EB" w14:textId="71267FB7" w:rsidR="00E476FD" w:rsidRDefault="00E476FD" w:rsidP="00E476FD">
      <w:pPr>
        <w:spacing w:before="225" w:after="225" w:line="240" w:lineRule="auto"/>
        <w:jc w:val="both"/>
      </w:pPr>
      <w:r>
        <w:rPr>
          <w:rFonts w:ascii="Arial" w:hAnsi="Arial" w:cs="Arial"/>
          <w:b/>
          <w:bCs/>
          <w:color w:val="000000"/>
          <w:sz w:val="18"/>
          <w:szCs w:val="18"/>
        </w:rPr>
        <w:t>X</w:t>
      </w:r>
      <w:r w:rsidR="00837E7B">
        <w:rPr>
          <w:rFonts w:ascii="Arial" w:hAnsi="Arial" w:cs="Arial"/>
          <w:b/>
          <w:bCs/>
          <w:color w:val="000000"/>
          <w:sz w:val="18"/>
          <w:szCs w:val="18"/>
        </w:rPr>
        <w:t>II</w:t>
      </w:r>
      <w:r w:rsidR="00506670">
        <w:rPr>
          <w:rFonts w:ascii="Arial" w:hAnsi="Arial" w:cs="Arial"/>
          <w:b/>
          <w:bCs/>
          <w:color w:val="000000"/>
          <w:sz w:val="18"/>
          <w:szCs w:val="18"/>
        </w:rPr>
        <w:t>.</w:t>
      </w:r>
      <w:r>
        <w:rPr>
          <w:rFonts w:ascii="Arial" w:hAnsi="Arial" w:cs="Arial"/>
          <w:b/>
          <w:bCs/>
          <w:color w:val="000000"/>
          <w:sz w:val="18"/>
          <w:szCs w:val="18"/>
        </w:rPr>
        <w:t xml:space="preserve"> SOCIALNA KLAVZULA IN RAZVEZNI POGOJ</w:t>
      </w:r>
    </w:p>
    <w:p w14:paraId="6EE125B8" w14:textId="0D3BF3C1" w:rsidR="00E476FD" w:rsidRDefault="00837E7B" w:rsidP="00E476FD">
      <w:pPr>
        <w:spacing w:after="0" w:line="240" w:lineRule="auto"/>
        <w:jc w:val="center"/>
      </w:pPr>
      <w:r>
        <w:rPr>
          <w:rFonts w:ascii="Arial" w:hAnsi="Arial" w:cs="Arial"/>
          <w:b/>
          <w:bCs/>
          <w:color w:val="000000"/>
          <w:sz w:val="18"/>
          <w:szCs w:val="18"/>
        </w:rPr>
        <w:t>19</w:t>
      </w:r>
      <w:r w:rsidR="00E476F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78597E69" w14:textId="77777777" w:rsidTr="00BA2BA1">
        <w:tc>
          <w:tcPr>
            <w:tcW w:w="0" w:type="auto"/>
            <w:tcMar>
              <w:top w:w="0" w:type="auto"/>
              <w:bottom w:w="0" w:type="auto"/>
            </w:tcMar>
          </w:tcPr>
          <w:p w14:paraId="4E710385" w14:textId="77777777" w:rsidR="00E476FD" w:rsidRDefault="00E476FD" w:rsidP="00BA2BA1">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0A0F2EF" w14:textId="77777777" w:rsidR="00E476FD" w:rsidRDefault="00E476FD" w:rsidP="00BA2BA1">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994B110" w14:textId="77777777" w:rsidR="00E476FD" w:rsidRDefault="00E476FD" w:rsidP="00BA2BA1">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1C538CEA" w14:textId="7D9F0CAA" w:rsidR="00E476FD" w:rsidRDefault="00E476FD" w:rsidP="00E476FD">
      <w:pPr>
        <w:spacing w:before="225" w:after="225" w:line="240" w:lineRule="auto"/>
        <w:jc w:val="both"/>
      </w:pPr>
      <w:r>
        <w:rPr>
          <w:rFonts w:ascii="Arial" w:hAnsi="Arial" w:cs="Arial"/>
          <w:b/>
          <w:bCs/>
          <w:color w:val="000000"/>
          <w:sz w:val="18"/>
          <w:szCs w:val="18"/>
        </w:rPr>
        <w:t>X</w:t>
      </w:r>
      <w:r w:rsidR="00837E7B">
        <w:rPr>
          <w:rFonts w:ascii="Arial" w:hAnsi="Arial" w:cs="Arial"/>
          <w:b/>
          <w:bCs/>
          <w:color w:val="000000"/>
          <w:sz w:val="18"/>
          <w:szCs w:val="18"/>
        </w:rPr>
        <w:t>III</w:t>
      </w:r>
      <w:r>
        <w:rPr>
          <w:rFonts w:ascii="Arial" w:hAnsi="Arial" w:cs="Arial"/>
          <w:b/>
          <w:bCs/>
          <w:color w:val="000000"/>
          <w:sz w:val="18"/>
          <w:szCs w:val="18"/>
        </w:rPr>
        <w:t>. ZAVAROVANJE DEL, MATERIALA IN OPREME</w:t>
      </w:r>
    </w:p>
    <w:p w14:paraId="4C51AFC5" w14:textId="2EE11B7F" w:rsidR="00E476FD" w:rsidRDefault="00E476FD" w:rsidP="00E476FD">
      <w:pPr>
        <w:spacing w:after="0" w:line="240" w:lineRule="auto"/>
        <w:jc w:val="center"/>
      </w:pPr>
      <w:r>
        <w:rPr>
          <w:rFonts w:ascii="Arial" w:hAnsi="Arial" w:cs="Arial"/>
          <w:b/>
          <w:bCs/>
          <w:color w:val="000000"/>
          <w:sz w:val="18"/>
          <w:szCs w:val="18"/>
        </w:rPr>
        <w:lastRenderedPageBreak/>
        <w:t>2</w:t>
      </w:r>
      <w:r w:rsidR="00837E7B">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7C38B713" w14:textId="77777777" w:rsidTr="00BA2BA1">
        <w:tc>
          <w:tcPr>
            <w:tcW w:w="0" w:type="auto"/>
            <w:tcMar>
              <w:top w:w="0" w:type="auto"/>
              <w:bottom w:w="0" w:type="auto"/>
            </w:tcMar>
          </w:tcPr>
          <w:p w14:paraId="74D0EC55" w14:textId="77777777" w:rsidR="00E476FD" w:rsidRDefault="00E476FD" w:rsidP="00BA2BA1">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0E077BEF" w14:textId="77777777" w:rsidR="00E476FD" w:rsidRDefault="00E476FD" w:rsidP="00BA2BA1">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502A2776" w14:textId="77777777" w:rsidR="00E476FD" w:rsidRDefault="00E476FD" w:rsidP="00BA2BA1">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tc>
      </w:tr>
    </w:tbl>
    <w:p w14:paraId="26D4529C" w14:textId="567F0295" w:rsidR="00E476FD" w:rsidRDefault="00E476FD" w:rsidP="00E476FD">
      <w:pPr>
        <w:spacing w:before="225" w:after="225" w:line="240" w:lineRule="auto"/>
        <w:jc w:val="both"/>
      </w:pPr>
      <w:r>
        <w:rPr>
          <w:rFonts w:ascii="Arial" w:hAnsi="Arial" w:cs="Arial"/>
          <w:b/>
          <w:bCs/>
          <w:color w:val="000000"/>
          <w:sz w:val="18"/>
          <w:szCs w:val="18"/>
        </w:rPr>
        <w:t>X</w:t>
      </w:r>
      <w:r w:rsidR="00837E7B">
        <w:rPr>
          <w:rFonts w:ascii="Arial" w:hAnsi="Arial" w:cs="Arial"/>
          <w:b/>
          <w:bCs/>
          <w:color w:val="000000"/>
          <w:sz w:val="18"/>
          <w:szCs w:val="18"/>
        </w:rPr>
        <w:t>IV</w:t>
      </w:r>
      <w:r>
        <w:rPr>
          <w:rFonts w:ascii="Arial" w:hAnsi="Arial" w:cs="Arial"/>
          <w:b/>
          <w:bCs/>
          <w:color w:val="000000"/>
          <w:sz w:val="18"/>
          <w:szCs w:val="18"/>
        </w:rPr>
        <w:t>. REŠEVANJE SPOROV</w:t>
      </w:r>
    </w:p>
    <w:p w14:paraId="3A71E424" w14:textId="5D9492D9" w:rsidR="00E476FD" w:rsidRDefault="00E476FD" w:rsidP="00E476FD">
      <w:pPr>
        <w:spacing w:after="0" w:line="240" w:lineRule="auto"/>
        <w:jc w:val="center"/>
      </w:pPr>
      <w:r>
        <w:rPr>
          <w:rFonts w:ascii="Arial" w:hAnsi="Arial" w:cs="Arial"/>
          <w:b/>
          <w:bCs/>
          <w:color w:val="000000"/>
          <w:sz w:val="18"/>
          <w:szCs w:val="18"/>
        </w:rPr>
        <w:t>2</w:t>
      </w:r>
      <w:r w:rsidR="00837E7B">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3C991DF7" w14:textId="77777777" w:rsidTr="00BA2BA1">
        <w:tc>
          <w:tcPr>
            <w:tcW w:w="0" w:type="auto"/>
            <w:tcMar>
              <w:top w:w="0" w:type="auto"/>
              <w:bottom w:w="0" w:type="auto"/>
            </w:tcMar>
          </w:tcPr>
          <w:p w14:paraId="3E4A1F22" w14:textId="77777777" w:rsidR="00E476FD" w:rsidRDefault="00E476FD" w:rsidP="00BA2BA1">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91F5290" w14:textId="1C5A06FF" w:rsidR="00E476FD" w:rsidRDefault="00E476FD" w:rsidP="00E476FD">
      <w:pPr>
        <w:spacing w:before="225" w:after="225" w:line="240" w:lineRule="auto"/>
        <w:jc w:val="both"/>
      </w:pPr>
      <w:r>
        <w:rPr>
          <w:rFonts w:ascii="Arial" w:hAnsi="Arial" w:cs="Arial"/>
          <w:b/>
          <w:bCs/>
          <w:color w:val="000000"/>
          <w:sz w:val="18"/>
          <w:szCs w:val="18"/>
        </w:rPr>
        <w:t>X</w:t>
      </w:r>
      <w:r w:rsidR="00506670">
        <w:rPr>
          <w:rFonts w:ascii="Arial" w:hAnsi="Arial" w:cs="Arial"/>
          <w:b/>
          <w:bCs/>
          <w:color w:val="000000"/>
          <w:sz w:val="18"/>
          <w:szCs w:val="18"/>
        </w:rPr>
        <w:t>V</w:t>
      </w:r>
      <w:r>
        <w:rPr>
          <w:rFonts w:ascii="Arial" w:hAnsi="Arial" w:cs="Arial"/>
          <w:b/>
          <w:bCs/>
          <w:color w:val="000000"/>
          <w:sz w:val="18"/>
          <w:szCs w:val="18"/>
        </w:rPr>
        <w:t>. PROTIKORUPCIJSKA DOLOČBA</w:t>
      </w:r>
    </w:p>
    <w:p w14:paraId="21AF433E" w14:textId="3DF8C740" w:rsidR="00E476FD" w:rsidRDefault="00E476FD" w:rsidP="00E476FD">
      <w:pPr>
        <w:spacing w:after="0" w:line="240" w:lineRule="auto"/>
        <w:jc w:val="center"/>
      </w:pPr>
      <w:r>
        <w:rPr>
          <w:rFonts w:ascii="Arial" w:hAnsi="Arial" w:cs="Arial"/>
          <w:b/>
          <w:bCs/>
          <w:color w:val="000000"/>
          <w:sz w:val="18"/>
          <w:szCs w:val="18"/>
        </w:rPr>
        <w:t>2</w:t>
      </w:r>
      <w:r w:rsidR="00837E7B">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66BB2A5F" w14:textId="77777777" w:rsidTr="00BA2BA1">
        <w:tc>
          <w:tcPr>
            <w:tcW w:w="0" w:type="auto"/>
            <w:tcMar>
              <w:top w:w="0" w:type="auto"/>
              <w:bottom w:w="0" w:type="auto"/>
            </w:tcMar>
          </w:tcPr>
          <w:p w14:paraId="5BB36EB3" w14:textId="77777777" w:rsidR="00E476FD" w:rsidRDefault="00E476FD" w:rsidP="00BA2BA1">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DAAA651" w14:textId="77777777" w:rsidR="00E476FD" w:rsidRDefault="00E476FD" w:rsidP="00BA2BA1">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35555A26" w14:textId="6C386280" w:rsidR="00E476FD" w:rsidRDefault="00E476FD" w:rsidP="00E476FD">
      <w:pPr>
        <w:spacing w:before="225" w:after="225" w:line="240" w:lineRule="auto"/>
        <w:jc w:val="both"/>
      </w:pPr>
      <w:r>
        <w:rPr>
          <w:rFonts w:ascii="Arial" w:hAnsi="Arial" w:cs="Arial"/>
          <w:b/>
          <w:bCs/>
          <w:color w:val="000000"/>
          <w:sz w:val="18"/>
          <w:szCs w:val="18"/>
        </w:rPr>
        <w:t>X</w:t>
      </w:r>
      <w:r w:rsidR="00837E7B">
        <w:rPr>
          <w:rFonts w:ascii="Arial" w:hAnsi="Arial" w:cs="Arial"/>
          <w:b/>
          <w:bCs/>
          <w:color w:val="000000"/>
          <w:sz w:val="18"/>
          <w:szCs w:val="18"/>
        </w:rPr>
        <w:t>VI</w:t>
      </w:r>
      <w:r>
        <w:rPr>
          <w:rFonts w:ascii="Arial" w:hAnsi="Arial" w:cs="Arial"/>
          <w:b/>
          <w:bCs/>
          <w:color w:val="000000"/>
          <w:sz w:val="18"/>
          <w:szCs w:val="18"/>
        </w:rPr>
        <w:t>. REVIZIJSKA SLED</w:t>
      </w:r>
    </w:p>
    <w:p w14:paraId="26704344" w14:textId="6F26C2C8" w:rsidR="00E476FD" w:rsidRDefault="00E476FD" w:rsidP="00E476FD">
      <w:pPr>
        <w:spacing w:after="0" w:line="240" w:lineRule="auto"/>
        <w:jc w:val="center"/>
      </w:pPr>
      <w:r>
        <w:rPr>
          <w:rFonts w:ascii="Arial" w:hAnsi="Arial" w:cs="Arial"/>
          <w:b/>
          <w:bCs/>
          <w:color w:val="000000"/>
          <w:sz w:val="18"/>
          <w:szCs w:val="18"/>
        </w:rPr>
        <w:t>2</w:t>
      </w:r>
      <w:r w:rsidR="00837E7B">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30AC68F2" w14:textId="77777777" w:rsidTr="00BA2BA1">
        <w:tc>
          <w:tcPr>
            <w:tcW w:w="0" w:type="auto"/>
            <w:tcMar>
              <w:top w:w="0" w:type="auto"/>
              <w:bottom w:w="0" w:type="auto"/>
            </w:tcMar>
          </w:tcPr>
          <w:p w14:paraId="3BD14AEA" w14:textId="77777777" w:rsidR="00E476FD" w:rsidRDefault="00E476FD" w:rsidP="00BA2BA1">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6733CA39" w14:textId="77777777" w:rsidR="00E476FD" w:rsidRDefault="00E476FD" w:rsidP="00BA2BA1">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w:t>
            </w:r>
          </w:p>
          <w:p w14:paraId="48E1D708" w14:textId="77777777" w:rsidR="00E476FD" w:rsidRDefault="00E476FD" w:rsidP="00BA2BA1">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1B031E15" w14:textId="77777777" w:rsidR="00E476FD" w:rsidRDefault="00E476FD" w:rsidP="00BA2BA1">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61A5CCBD" w14:textId="77777777" w:rsidR="00E476FD" w:rsidRDefault="00E476FD" w:rsidP="00BA2BA1">
            <w:pPr>
              <w:spacing w:before="225" w:after="225"/>
              <w:jc w:val="both"/>
            </w:pPr>
            <w:r>
              <w:rPr>
                <w:rFonts w:ascii="Arial" w:hAnsi="Arial" w:cs="Arial"/>
                <w:color w:val="000000"/>
                <w:sz w:val="18"/>
                <w:szCs w:val="18"/>
              </w:rPr>
              <w:lastRenderedPageBreak/>
              <w:t>Informacije, ki jih revizijska sled vključuje, morajo biti takšne, da dokazujejo neoporečnost shranjene informacije. Njihov nastanek in hramba morata zagotavljati njihovo neoporečnost in uporabnost v vsem času hranjenja informacij.</w:t>
            </w:r>
          </w:p>
        </w:tc>
      </w:tr>
    </w:tbl>
    <w:p w14:paraId="6142D02C" w14:textId="57ED2040" w:rsidR="00E476FD" w:rsidRDefault="00E476FD" w:rsidP="00E476FD">
      <w:pPr>
        <w:spacing w:before="225" w:after="225" w:line="240" w:lineRule="auto"/>
        <w:jc w:val="both"/>
      </w:pPr>
      <w:r>
        <w:rPr>
          <w:rFonts w:ascii="Arial" w:hAnsi="Arial" w:cs="Arial"/>
          <w:b/>
          <w:bCs/>
          <w:color w:val="000000"/>
          <w:sz w:val="18"/>
          <w:szCs w:val="18"/>
        </w:rPr>
        <w:t>X</w:t>
      </w:r>
      <w:r w:rsidR="00837E7B">
        <w:rPr>
          <w:rFonts w:ascii="Arial" w:hAnsi="Arial" w:cs="Arial"/>
          <w:b/>
          <w:bCs/>
          <w:color w:val="000000"/>
          <w:sz w:val="18"/>
          <w:szCs w:val="18"/>
        </w:rPr>
        <w:t>VII</w:t>
      </w:r>
      <w:r>
        <w:rPr>
          <w:rFonts w:ascii="Arial" w:hAnsi="Arial" w:cs="Arial"/>
          <w:b/>
          <w:bCs/>
          <w:color w:val="000000"/>
          <w:sz w:val="18"/>
          <w:szCs w:val="18"/>
        </w:rPr>
        <w:t>. KONČNE DOLOČBE</w:t>
      </w:r>
    </w:p>
    <w:p w14:paraId="5B391408" w14:textId="42975C56" w:rsidR="00E476FD" w:rsidRDefault="00E476FD" w:rsidP="00E476FD">
      <w:pPr>
        <w:spacing w:after="0" w:line="240" w:lineRule="auto"/>
        <w:jc w:val="center"/>
      </w:pPr>
      <w:r>
        <w:rPr>
          <w:rFonts w:ascii="Arial" w:hAnsi="Arial" w:cs="Arial"/>
          <w:b/>
          <w:bCs/>
          <w:color w:val="000000"/>
          <w:sz w:val="18"/>
          <w:szCs w:val="18"/>
        </w:rPr>
        <w:t>2</w:t>
      </w:r>
      <w:r w:rsidR="00837E7B">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343345F9" w14:textId="77777777" w:rsidTr="00BA2BA1">
        <w:tc>
          <w:tcPr>
            <w:tcW w:w="0" w:type="auto"/>
            <w:tcMar>
              <w:top w:w="0" w:type="auto"/>
              <w:bottom w:w="0" w:type="auto"/>
            </w:tcMar>
          </w:tcPr>
          <w:p w14:paraId="37C24DE6" w14:textId="77777777" w:rsidR="00E476FD" w:rsidRDefault="00E476FD" w:rsidP="00BA2BA1">
            <w:pPr>
              <w:spacing w:before="225" w:after="225"/>
              <w:jc w:val="both"/>
            </w:pPr>
            <w:r>
              <w:rPr>
                <w:rFonts w:ascii="Arial" w:hAnsi="Arial" w:cs="Arial"/>
                <w:color w:val="000000"/>
                <w:sz w:val="18"/>
                <w:szCs w:val="18"/>
              </w:rPr>
              <w:t>Pogodba je sklenjena in prične veljati z dnem, ko jo podpišeta obe pogodbeni stranki, pod odložnim pogojem po predložitvi zavarovanja za dobro izvedbo.</w:t>
            </w:r>
          </w:p>
        </w:tc>
      </w:tr>
    </w:tbl>
    <w:p w14:paraId="1AB9FECD" w14:textId="77777777" w:rsidR="00506670" w:rsidRDefault="00506670" w:rsidP="00E476FD">
      <w:pPr>
        <w:spacing w:after="0" w:line="240" w:lineRule="auto"/>
        <w:jc w:val="center"/>
        <w:rPr>
          <w:rFonts w:ascii="Arial" w:hAnsi="Arial" w:cs="Arial"/>
          <w:b/>
          <w:bCs/>
          <w:color w:val="000000"/>
          <w:sz w:val="18"/>
          <w:szCs w:val="18"/>
        </w:rPr>
      </w:pPr>
    </w:p>
    <w:p w14:paraId="2E103DFF" w14:textId="7015A97D" w:rsidR="00E476FD" w:rsidRDefault="00506670" w:rsidP="00E476FD">
      <w:pPr>
        <w:spacing w:after="0" w:line="240" w:lineRule="auto"/>
        <w:jc w:val="center"/>
      </w:pPr>
      <w:r>
        <w:rPr>
          <w:rFonts w:ascii="Arial" w:hAnsi="Arial" w:cs="Arial"/>
          <w:b/>
          <w:bCs/>
          <w:color w:val="000000"/>
          <w:sz w:val="18"/>
          <w:szCs w:val="18"/>
        </w:rPr>
        <w:t>2</w:t>
      </w:r>
      <w:r w:rsidR="00837E7B">
        <w:rPr>
          <w:rFonts w:ascii="Arial" w:hAnsi="Arial" w:cs="Arial"/>
          <w:b/>
          <w:bCs/>
          <w:color w:val="000000"/>
          <w:sz w:val="18"/>
          <w:szCs w:val="18"/>
        </w:rPr>
        <w:t>5</w:t>
      </w:r>
      <w:r w:rsidR="00E476F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6FD" w14:paraId="37F51B9C" w14:textId="77777777" w:rsidTr="00BA2BA1">
        <w:tc>
          <w:tcPr>
            <w:tcW w:w="0" w:type="auto"/>
            <w:tcMar>
              <w:top w:w="0" w:type="auto"/>
              <w:bottom w:w="0" w:type="auto"/>
            </w:tcMar>
          </w:tcPr>
          <w:p w14:paraId="40271FA0" w14:textId="77777777" w:rsidR="00E476FD" w:rsidRDefault="00E476FD" w:rsidP="00BA2BA1">
            <w:pPr>
              <w:spacing w:before="225" w:after="225"/>
              <w:jc w:val="both"/>
            </w:pPr>
            <w:r>
              <w:rPr>
                <w:rFonts w:ascii="Arial" w:hAnsi="Arial" w:cs="Arial"/>
                <w:color w:val="000000"/>
                <w:sz w:val="18"/>
                <w:szCs w:val="18"/>
              </w:rPr>
              <w:t>Ta pogodba je napisana v šestih (6) enakih izvodih, od katerih prejme naročnik štiri (4) izvode, izvajalec pa dva (2) izvoda.</w:t>
            </w:r>
          </w:p>
        </w:tc>
      </w:tr>
    </w:tbl>
    <w:p w14:paraId="2CB5CFF8" w14:textId="51310B62" w:rsidR="008E599A" w:rsidRDefault="00E476FD" w:rsidP="00E476FD">
      <w:pPr>
        <w:spacing w:before="22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0CED518E" w14:textId="77777777" w:rsidR="0020242C" w:rsidRDefault="0020242C" w:rsidP="0020242C">
      <w:pPr>
        <w:rPr>
          <w:rFonts w:ascii="Arial" w:hAnsi="Arial" w:cs="Arial"/>
          <w:color w:val="000000"/>
          <w:sz w:val="18"/>
          <w:szCs w:val="18"/>
        </w:rPr>
      </w:pPr>
    </w:p>
    <w:p w14:paraId="4C663880" w14:textId="77777777" w:rsidR="0020242C" w:rsidRDefault="0020242C" w:rsidP="0020242C"/>
    <w:p w14:paraId="728A8DEF" w14:textId="77777777" w:rsidR="0020242C" w:rsidRPr="0020242C" w:rsidRDefault="0020242C" w:rsidP="0020242C"/>
    <w:sectPr w:rsidR="0020242C" w:rsidRPr="0020242C" w:rsidSect="00616BC4">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F19DEDC" w14:textId="77777777" w:rsidR="007E09C4" w:rsidRDefault="007E09C4" w:rsidP="006975C6">
      <w:pPr>
        <w:spacing w:after="0" w:line="240" w:lineRule="auto"/>
      </w:pPr>
      <w:r>
        <w:separator/>
      </w:r>
    </w:p>
  </w:endnote>
  <w:endnote w:type="continuationSeparator" w:id="0">
    <w:p w14:paraId="6C74F7BF" w14:textId="77777777" w:rsidR="007E09C4" w:rsidRDefault="007E09C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6C5A0F" w14:textId="77777777" w:rsidR="007229D2" w:rsidRPr="00EF58D8" w:rsidRDefault="007229D2" w:rsidP="007F1B4D">
    <w:pPr>
      <w:pStyle w:val="Footer"/>
      <w:shd w:val="clear" w:color="auto" w:fill="FFFFFF" w:themeFill="background1"/>
      <w:ind w:left="7513"/>
      <w:jc w:val="center"/>
      <w:rPr>
        <w:rFonts w:ascii="Arial" w:hAnsi="Arial" w:cs="Arial"/>
        <w:sz w:val="14"/>
        <w:szCs w:val="14"/>
      </w:rPr>
    </w:pPr>
  </w:p>
  <w:p w14:paraId="75C7D540" w14:textId="6CAC426D" w:rsidR="007229D2" w:rsidRPr="00C21297" w:rsidRDefault="00000000" w:rsidP="007F1B4D">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229D2" w:rsidRPr="00C21297">
          <w:rPr>
            <w:rFonts w:ascii="Arial" w:hAnsi="Arial" w:cs="Arial"/>
            <w:sz w:val="18"/>
            <w:szCs w:val="18"/>
          </w:rPr>
          <w:fldChar w:fldCharType="begin"/>
        </w:r>
        <w:r w:rsidR="007229D2" w:rsidRPr="00C21297">
          <w:rPr>
            <w:rFonts w:ascii="Arial" w:hAnsi="Arial" w:cs="Arial"/>
            <w:sz w:val="18"/>
            <w:szCs w:val="18"/>
          </w:rPr>
          <w:instrText xml:space="preserve"> PAGE   \* MERGEFORMAT </w:instrText>
        </w:r>
        <w:r w:rsidR="007229D2" w:rsidRPr="00C21297">
          <w:rPr>
            <w:rFonts w:ascii="Arial" w:hAnsi="Arial" w:cs="Arial"/>
            <w:sz w:val="18"/>
            <w:szCs w:val="18"/>
          </w:rPr>
          <w:fldChar w:fldCharType="separate"/>
        </w:r>
        <w:r w:rsidR="007229D2">
          <w:rPr>
            <w:rFonts w:ascii="Arial" w:hAnsi="Arial" w:cs="Arial"/>
            <w:noProof/>
            <w:sz w:val="18"/>
            <w:szCs w:val="18"/>
          </w:rPr>
          <w:t>7</w:t>
        </w:r>
        <w:r w:rsidR="007229D2" w:rsidRPr="00C21297">
          <w:rPr>
            <w:rFonts w:ascii="Arial" w:hAnsi="Arial" w:cs="Arial"/>
            <w:noProof/>
            <w:sz w:val="18"/>
            <w:szCs w:val="18"/>
          </w:rPr>
          <w:fldChar w:fldCharType="end"/>
        </w:r>
      </w:sdtContent>
    </w:sdt>
  </w:p>
  <w:p w14:paraId="0E4CF65C" w14:textId="1744B3B7" w:rsidR="007229D2" w:rsidRDefault="007229D2" w:rsidP="007F1B4D">
    <w:pPr>
      <w:pStyle w:val="Footer"/>
      <w:jc w:val="center"/>
      <w:rPr>
        <w:rFonts w:ascii="Arial" w:hAnsi="Arial" w:cs="Arial"/>
        <w:sz w:val="18"/>
        <w:szCs w:val="18"/>
      </w:rPr>
    </w:pPr>
    <w:r>
      <w:rPr>
        <w:rFonts w:ascii="Arial" w:hAnsi="Arial" w:cs="Arial"/>
        <w:sz w:val="18"/>
        <w:szCs w:val="18"/>
      </w:rPr>
      <w:t>RAZPISNA DOKUMENTACIJA</w:t>
    </w:r>
  </w:p>
  <w:p w14:paraId="3993CF82" w14:textId="77777777" w:rsidR="007229D2" w:rsidRPr="00996DCC" w:rsidRDefault="007229D2" w:rsidP="007F1B4D">
    <w:pPr>
      <w:pStyle w:val="Footer"/>
      <w:rPr>
        <w:rFonts w:ascii="Arial" w:hAnsi="Arial" w:cs="Arial"/>
        <w:b/>
        <w:bCs/>
        <w:sz w:val="18"/>
        <w:szCs w:val="18"/>
      </w:rPr>
    </w:pPr>
  </w:p>
  <w:p w14:paraId="0A79E7EF" w14:textId="527E0714" w:rsidR="007229D2" w:rsidRPr="007F1B4D" w:rsidRDefault="007229D2" w:rsidP="00213C5F">
    <w:pPr>
      <w:pStyle w:val="Footer"/>
      <w:jc w:val="center"/>
      <w:rPr>
        <w:rFonts w:ascii="Arial" w:hAnsi="Arial" w:cs="Arial"/>
        <w:b/>
        <w:bCs/>
        <w:sz w:val="18"/>
        <w:szCs w:val="18"/>
      </w:rPr>
    </w:pPr>
    <w:r>
      <w:rPr>
        <w:rFonts w:ascii="Arial" w:hAnsi="Arial" w:cs="Arial"/>
        <w:b/>
        <w:bCs/>
        <w:sz w:val="18"/>
        <w:szCs w:val="18"/>
      </w:rPr>
      <w:t>Izgradnja sistema za obveščanje in alarmiranje uporabnikov ŠC Postojna in ureditev vhodov oziroma zamenjava vrat za zagotavljanje univerzalne dostopnosti ŠC Postojna</w:t>
    </w:r>
    <w:r w:rsidR="00DD7A99">
      <w:rPr>
        <w:rFonts w:ascii="Arial" w:hAnsi="Arial" w:cs="Arial"/>
        <w:b/>
        <w:bCs/>
        <w:sz w:val="18"/>
        <w:szCs w:val="18"/>
      </w:rPr>
      <w:t xml:space="preserve"> – ponovitev postopka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D5FB16" w14:textId="77777777" w:rsidR="007229D2" w:rsidRDefault="007229D2" w:rsidP="00BA2BA1">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B178BB" w14:textId="77777777" w:rsidR="007229D2" w:rsidRDefault="007229D2" w:rsidP="00BA2BA1">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29374A" w14:textId="77777777" w:rsidR="007229D2" w:rsidRDefault="007229D2" w:rsidP="00BA2BA1">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38F834" w14:textId="77777777" w:rsidR="007229D2" w:rsidRDefault="007229D2" w:rsidP="00BA2BA1">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386CAAA" w14:textId="77777777" w:rsidR="007229D2" w:rsidRDefault="007229D2" w:rsidP="00BA2BA1">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6611FDD" w14:textId="77777777" w:rsidR="007229D2" w:rsidRDefault="007229D2" w:rsidP="00BA2BA1">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902025" w14:textId="77777777" w:rsidR="007229D2" w:rsidRDefault="007229D2" w:rsidP="00BA2BA1">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48F276" w14:textId="77777777" w:rsidR="007229D2" w:rsidRDefault="007229D2" w:rsidP="00BA2BA1">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CF4ADF" w14:textId="77777777" w:rsidR="007229D2" w:rsidRDefault="007229D2" w:rsidP="00BA2BA1">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5FED9D3" w14:textId="77777777" w:rsidR="007E09C4" w:rsidRDefault="007E09C4" w:rsidP="006975C6">
      <w:pPr>
        <w:spacing w:after="0" w:line="240" w:lineRule="auto"/>
      </w:pPr>
      <w:r>
        <w:separator/>
      </w:r>
    </w:p>
  </w:footnote>
  <w:footnote w:type="continuationSeparator" w:id="0">
    <w:p w14:paraId="1661CC94" w14:textId="77777777" w:rsidR="007E09C4" w:rsidRDefault="007E09C4"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671678" w14:textId="77777777" w:rsidR="007229D2" w:rsidRDefault="007229D2" w:rsidP="00EF58D8">
    <w:pPr>
      <w:pStyle w:val="Header"/>
      <w:rPr>
        <w:sz w:val="10"/>
        <w:szCs w:val="10"/>
      </w:rPr>
    </w:pPr>
    <w:r>
      <w:rPr>
        <w:noProof/>
      </w:rPr>
      <w:drawing>
        <wp:anchor distT="0" distB="0" distL="114300" distR="114300" simplePos="0" relativeHeight="251659264" behindDoc="1" locked="0" layoutInCell="1" allowOverlap="1" wp14:anchorId="5059D10C" wp14:editId="20B5A077">
          <wp:simplePos x="0" y="0"/>
          <wp:positionH relativeFrom="column">
            <wp:posOffset>194431</wp:posOffset>
          </wp:positionH>
          <wp:positionV relativeFrom="paragraph">
            <wp:posOffset>-104897</wp:posOffset>
          </wp:positionV>
          <wp:extent cx="1566154" cy="735374"/>
          <wp:effectExtent l="0" t="0" r="0" b="0"/>
          <wp:wrapNone/>
          <wp:docPr id="1610985442" name="Slika 1" descr="Kontaktni podatki | Šolski center Postoj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aktni podatki | Šolski center Postoj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6154" cy="735374"/>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noProof/>
        <w:color w:val="000000" w:themeColor="text1"/>
        <w:lang w:eastAsia="sl-SI"/>
      </w:rPr>
      <w:drawing>
        <wp:anchor distT="0" distB="0" distL="114300" distR="114300" simplePos="0" relativeHeight="251660288" behindDoc="1" locked="0" layoutInCell="1" allowOverlap="1" wp14:anchorId="72D9A64E" wp14:editId="22CDFD91">
          <wp:simplePos x="0" y="0"/>
          <wp:positionH relativeFrom="column">
            <wp:posOffset>3073792</wp:posOffset>
          </wp:positionH>
          <wp:positionV relativeFrom="paragraph">
            <wp:posOffset>-107315</wp:posOffset>
          </wp:positionV>
          <wp:extent cx="3832207" cy="836579"/>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3832207" cy="836579"/>
                  </a:xfrm>
                  <a:prstGeom prst="rect">
                    <a:avLst/>
                  </a:prstGeom>
                </pic:spPr>
              </pic:pic>
            </a:graphicData>
          </a:graphic>
          <wp14:sizeRelH relativeFrom="page">
            <wp14:pctWidth>0</wp14:pctWidth>
          </wp14:sizeRelH>
          <wp14:sizeRelV relativeFrom="page">
            <wp14:pctHeight>0</wp14:pctHeight>
          </wp14:sizeRelV>
        </wp:anchor>
      </w:drawing>
    </w:r>
  </w:p>
  <w:p w14:paraId="76D60495" w14:textId="77777777" w:rsidR="007229D2" w:rsidRDefault="007229D2" w:rsidP="00EF58D8">
    <w:pPr>
      <w:pStyle w:val="Header"/>
      <w:rPr>
        <w:sz w:val="10"/>
        <w:szCs w:val="10"/>
      </w:rPr>
    </w:pPr>
  </w:p>
  <w:p w14:paraId="0B7AC63D" w14:textId="77777777" w:rsidR="007229D2" w:rsidRDefault="007229D2" w:rsidP="00EF58D8">
    <w:pPr>
      <w:pStyle w:val="Header"/>
      <w:rPr>
        <w:sz w:val="10"/>
        <w:szCs w:val="10"/>
      </w:rPr>
    </w:pPr>
  </w:p>
  <w:p w14:paraId="0013BA40" w14:textId="77777777" w:rsidR="007229D2" w:rsidRDefault="007229D2" w:rsidP="00EF58D8">
    <w:pPr>
      <w:pStyle w:val="Header"/>
      <w:rPr>
        <w:sz w:val="10"/>
        <w:szCs w:val="10"/>
      </w:rPr>
    </w:pPr>
  </w:p>
  <w:p w14:paraId="0FDCE38C" w14:textId="77777777" w:rsidR="007229D2" w:rsidRDefault="007229D2" w:rsidP="00EF58D8">
    <w:pPr>
      <w:pStyle w:val="Header"/>
      <w:rPr>
        <w:sz w:val="10"/>
        <w:szCs w:val="10"/>
      </w:rPr>
    </w:pPr>
  </w:p>
  <w:p w14:paraId="2812317A" w14:textId="77777777" w:rsidR="007229D2" w:rsidRDefault="007229D2" w:rsidP="00EF58D8">
    <w:pPr>
      <w:pStyle w:val="Header"/>
      <w:rPr>
        <w:sz w:val="10"/>
        <w:szCs w:val="10"/>
      </w:rPr>
    </w:pPr>
  </w:p>
  <w:p w14:paraId="5D00DE9E" w14:textId="77777777" w:rsidR="007229D2" w:rsidRDefault="007229D2" w:rsidP="00EF58D8">
    <w:pPr>
      <w:pStyle w:val="Header"/>
      <w:rPr>
        <w:sz w:val="10"/>
        <w:szCs w:val="10"/>
      </w:rPr>
    </w:pPr>
  </w:p>
  <w:p w14:paraId="05693E23" w14:textId="77777777" w:rsidR="007229D2" w:rsidRDefault="007229D2" w:rsidP="00EF58D8">
    <w:pPr>
      <w:pStyle w:val="Header"/>
      <w:rPr>
        <w:sz w:val="10"/>
        <w:szCs w:val="10"/>
      </w:rPr>
    </w:pPr>
  </w:p>
  <w:p w14:paraId="625F4036" w14:textId="2E46CA91" w:rsidR="007229D2" w:rsidRPr="00EF58D8" w:rsidRDefault="007229D2" w:rsidP="00EF5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8C33B0"/>
    <w:multiLevelType w:val="hybridMultilevel"/>
    <w:tmpl w:val="3EACD454"/>
    <w:lvl w:ilvl="0" w:tplc="13748A64">
      <w:start w:val="1"/>
      <w:numFmt w:val="bullet"/>
      <w:lvlText w:val=""/>
      <w:lvlJc w:val="left"/>
      <w:pPr>
        <w:ind w:left="720" w:hanging="360"/>
      </w:pPr>
      <w:rPr>
        <w:rFonts w:ascii="Symbol" w:hAnsi="Symbol" w:cs="Symbol" w:hint="default"/>
        <w:sz w:val="18"/>
        <w:szCs w:val="18"/>
      </w:rPr>
    </w:lvl>
    <w:lvl w:ilvl="1" w:tplc="8BD28D02">
      <w:start w:val="1"/>
      <w:numFmt w:val="bullet"/>
      <w:lvlText w:val="o"/>
      <w:lvlJc w:val="left"/>
      <w:pPr>
        <w:ind w:left="1440" w:hanging="360"/>
      </w:pPr>
      <w:rPr>
        <w:rFonts w:ascii="Courier New" w:hAnsi="Courier New" w:cs="Courier New" w:hint="default"/>
      </w:rPr>
    </w:lvl>
    <w:lvl w:ilvl="2" w:tplc="14707F3A">
      <w:start w:val="1"/>
      <w:numFmt w:val="bullet"/>
      <w:lvlText w:val=""/>
      <w:lvlJc w:val="left"/>
      <w:pPr>
        <w:ind w:left="2160" w:hanging="360"/>
      </w:pPr>
      <w:rPr>
        <w:rFonts w:ascii="Wingdings" w:hAnsi="Wingdings" w:cs="Wingdings" w:hint="default"/>
      </w:rPr>
    </w:lvl>
    <w:lvl w:ilvl="3" w:tplc="44D031F6">
      <w:start w:val="1"/>
      <w:numFmt w:val="bullet"/>
      <w:lvlText w:val=""/>
      <w:lvlJc w:val="left"/>
      <w:pPr>
        <w:ind w:left="2880" w:hanging="360"/>
      </w:pPr>
      <w:rPr>
        <w:rFonts w:ascii="Symbol" w:hAnsi="Symbol" w:cs="Symbol" w:hint="default"/>
      </w:rPr>
    </w:lvl>
    <w:lvl w:ilvl="4" w:tplc="391A2BC2">
      <w:start w:val="1"/>
      <w:numFmt w:val="bullet"/>
      <w:lvlText w:val="o"/>
      <w:lvlJc w:val="left"/>
      <w:pPr>
        <w:ind w:left="3600" w:hanging="360"/>
      </w:pPr>
      <w:rPr>
        <w:rFonts w:ascii="Courier New" w:hAnsi="Courier New" w:cs="Courier New" w:hint="default"/>
      </w:rPr>
    </w:lvl>
    <w:lvl w:ilvl="5" w:tplc="05D070FC">
      <w:start w:val="1"/>
      <w:numFmt w:val="bullet"/>
      <w:lvlText w:val=""/>
      <w:lvlJc w:val="left"/>
      <w:pPr>
        <w:ind w:left="4320" w:hanging="360"/>
      </w:pPr>
      <w:rPr>
        <w:rFonts w:ascii="Wingdings" w:hAnsi="Wingdings" w:cs="Wingdings" w:hint="default"/>
      </w:rPr>
    </w:lvl>
    <w:lvl w:ilvl="6" w:tplc="D85E0B00">
      <w:start w:val="1"/>
      <w:numFmt w:val="bullet"/>
      <w:lvlText w:val=""/>
      <w:lvlJc w:val="left"/>
      <w:pPr>
        <w:ind w:left="5040" w:hanging="360"/>
      </w:pPr>
      <w:rPr>
        <w:rFonts w:ascii="Symbol" w:hAnsi="Symbol" w:cs="Symbol" w:hint="default"/>
      </w:rPr>
    </w:lvl>
    <w:lvl w:ilvl="7" w:tplc="547CB260">
      <w:start w:val="1"/>
      <w:numFmt w:val="bullet"/>
      <w:lvlText w:val="o"/>
      <w:lvlJc w:val="left"/>
      <w:pPr>
        <w:ind w:left="5760" w:hanging="360"/>
      </w:pPr>
      <w:rPr>
        <w:rFonts w:ascii="Courier New" w:hAnsi="Courier New" w:cs="Courier New" w:hint="default"/>
      </w:rPr>
    </w:lvl>
    <w:lvl w:ilvl="8" w:tplc="BA74850A">
      <w:start w:val="1"/>
      <w:numFmt w:val="bullet"/>
      <w:lvlText w:val=""/>
      <w:lvlJc w:val="left"/>
      <w:pPr>
        <w:ind w:left="6480" w:hanging="360"/>
      </w:pPr>
      <w:rPr>
        <w:rFonts w:ascii="Wingdings" w:hAnsi="Wingdings" w:cs="Wingdings" w:hint="default"/>
      </w:rPr>
    </w:lvl>
  </w:abstractNum>
  <w:abstractNum w:abstractNumId="1" w15:restartNumberingAfterBreak="0">
    <w:nsid w:val="08CD61C1"/>
    <w:multiLevelType w:val="hybridMultilevel"/>
    <w:tmpl w:val="E53E3E20"/>
    <w:lvl w:ilvl="0" w:tplc="CFD47FE6">
      <w:start w:val="1"/>
      <w:numFmt w:val="bullet"/>
      <w:lvlText w:val=""/>
      <w:lvlJc w:val="left"/>
      <w:pPr>
        <w:ind w:left="720" w:hanging="360"/>
      </w:pPr>
      <w:rPr>
        <w:rFonts w:ascii="Symbol" w:hAnsi="Symbol" w:cs="Symbol" w:hint="default"/>
        <w:sz w:val="18"/>
        <w:szCs w:val="18"/>
      </w:rPr>
    </w:lvl>
    <w:lvl w:ilvl="1" w:tplc="22289CDC">
      <w:start w:val="1"/>
      <w:numFmt w:val="bullet"/>
      <w:lvlText w:val="o"/>
      <w:lvlJc w:val="left"/>
      <w:pPr>
        <w:ind w:left="1440" w:hanging="360"/>
      </w:pPr>
      <w:rPr>
        <w:rFonts w:ascii="Courier New" w:hAnsi="Courier New" w:cs="Courier New" w:hint="default"/>
      </w:rPr>
    </w:lvl>
    <w:lvl w:ilvl="2" w:tplc="23A4BD9C">
      <w:start w:val="1"/>
      <w:numFmt w:val="bullet"/>
      <w:lvlText w:val=""/>
      <w:lvlJc w:val="left"/>
      <w:pPr>
        <w:ind w:left="2160" w:hanging="360"/>
      </w:pPr>
      <w:rPr>
        <w:rFonts w:ascii="Wingdings" w:hAnsi="Wingdings" w:cs="Wingdings" w:hint="default"/>
      </w:rPr>
    </w:lvl>
    <w:lvl w:ilvl="3" w:tplc="9AEE2AC4">
      <w:start w:val="1"/>
      <w:numFmt w:val="bullet"/>
      <w:lvlText w:val=""/>
      <w:lvlJc w:val="left"/>
      <w:pPr>
        <w:ind w:left="2880" w:hanging="360"/>
      </w:pPr>
      <w:rPr>
        <w:rFonts w:ascii="Symbol" w:hAnsi="Symbol" w:cs="Symbol" w:hint="default"/>
      </w:rPr>
    </w:lvl>
    <w:lvl w:ilvl="4" w:tplc="FAFE9AA0">
      <w:start w:val="1"/>
      <w:numFmt w:val="bullet"/>
      <w:lvlText w:val="o"/>
      <w:lvlJc w:val="left"/>
      <w:pPr>
        <w:ind w:left="3600" w:hanging="360"/>
      </w:pPr>
      <w:rPr>
        <w:rFonts w:ascii="Courier New" w:hAnsi="Courier New" w:cs="Courier New" w:hint="default"/>
      </w:rPr>
    </w:lvl>
    <w:lvl w:ilvl="5" w:tplc="62605972">
      <w:start w:val="1"/>
      <w:numFmt w:val="bullet"/>
      <w:lvlText w:val=""/>
      <w:lvlJc w:val="left"/>
      <w:pPr>
        <w:ind w:left="4320" w:hanging="360"/>
      </w:pPr>
      <w:rPr>
        <w:rFonts w:ascii="Wingdings" w:hAnsi="Wingdings" w:cs="Wingdings" w:hint="default"/>
      </w:rPr>
    </w:lvl>
    <w:lvl w:ilvl="6" w:tplc="CE88D908">
      <w:start w:val="1"/>
      <w:numFmt w:val="bullet"/>
      <w:lvlText w:val=""/>
      <w:lvlJc w:val="left"/>
      <w:pPr>
        <w:ind w:left="5040" w:hanging="360"/>
      </w:pPr>
      <w:rPr>
        <w:rFonts w:ascii="Symbol" w:hAnsi="Symbol" w:cs="Symbol" w:hint="default"/>
      </w:rPr>
    </w:lvl>
    <w:lvl w:ilvl="7" w:tplc="CA84A932">
      <w:start w:val="1"/>
      <w:numFmt w:val="bullet"/>
      <w:lvlText w:val="o"/>
      <w:lvlJc w:val="left"/>
      <w:pPr>
        <w:ind w:left="5760" w:hanging="360"/>
      </w:pPr>
      <w:rPr>
        <w:rFonts w:ascii="Courier New" w:hAnsi="Courier New" w:cs="Courier New" w:hint="default"/>
      </w:rPr>
    </w:lvl>
    <w:lvl w:ilvl="8" w:tplc="87E28740">
      <w:start w:val="1"/>
      <w:numFmt w:val="bullet"/>
      <w:lvlText w:val=""/>
      <w:lvlJc w:val="left"/>
      <w:pPr>
        <w:ind w:left="6480" w:hanging="360"/>
      </w:pPr>
      <w:rPr>
        <w:rFonts w:ascii="Wingdings" w:hAnsi="Wingdings" w:cs="Wingdings" w:hint="default"/>
      </w:rPr>
    </w:lvl>
  </w:abstractNum>
  <w:abstractNum w:abstractNumId="2" w15:restartNumberingAfterBreak="0">
    <w:nsid w:val="092616EB"/>
    <w:multiLevelType w:val="hybridMultilevel"/>
    <w:tmpl w:val="D9FAF034"/>
    <w:lvl w:ilvl="0" w:tplc="A82418C6">
      <w:start w:val="1"/>
      <w:numFmt w:val="bullet"/>
      <w:lvlText w:val=""/>
      <w:lvlJc w:val="left"/>
      <w:pPr>
        <w:ind w:left="720" w:hanging="360"/>
      </w:pPr>
      <w:rPr>
        <w:rFonts w:ascii="Symbol" w:hAnsi="Symbol" w:cs="Symbol" w:hint="default"/>
        <w:sz w:val="18"/>
        <w:szCs w:val="18"/>
      </w:rPr>
    </w:lvl>
    <w:lvl w:ilvl="1" w:tplc="EB969D42">
      <w:start w:val="1"/>
      <w:numFmt w:val="bullet"/>
      <w:lvlText w:val="o"/>
      <w:lvlJc w:val="left"/>
      <w:pPr>
        <w:ind w:left="1440" w:hanging="360"/>
      </w:pPr>
      <w:rPr>
        <w:rFonts w:ascii="Courier New" w:hAnsi="Courier New" w:cs="Courier New" w:hint="default"/>
      </w:rPr>
    </w:lvl>
    <w:lvl w:ilvl="2" w:tplc="7A382098">
      <w:start w:val="1"/>
      <w:numFmt w:val="bullet"/>
      <w:lvlText w:val=""/>
      <w:lvlJc w:val="left"/>
      <w:pPr>
        <w:ind w:left="2160" w:hanging="360"/>
      </w:pPr>
      <w:rPr>
        <w:rFonts w:ascii="Wingdings" w:hAnsi="Wingdings" w:cs="Wingdings" w:hint="default"/>
      </w:rPr>
    </w:lvl>
    <w:lvl w:ilvl="3" w:tplc="D21867FC">
      <w:start w:val="1"/>
      <w:numFmt w:val="bullet"/>
      <w:lvlText w:val=""/>
      <w:lvlJc w:val="left"/>
      <w:pPr>
        <w:ind w:left="2880" w:hanging="360"/>
      </w:pPr>
      <w:rPr>
        <w:rFonts w:ascii="Symbol" w:hAnsi="Symbol" w:cs="Symbol" w:hint="default"/>
      </w:rPr>
    </w:lvl>
    <w:lvl w:ilvl="4" w:tplc="89C0F226">
      <w:start w:val="1"/>
      <w:numFmt w:val="bullet"/>
      <w:lvlText w:val="o"/>
      <w:lvlJc w:val="left"/>
      <w:pPr>
        <w:ind w:left="3600" w:hanging="360"/>
      </w:pPr>
      <w:rPr>
        <w:rFonts w:ascii="Courier New" w:hAnsi="Courier New" w:cs="Courier New" w:hint="default"/>
      </w:rPr>
    </w:lvl>
    <w:lvl w:ilvl="5" w:tplc="31F60A66">
      <w:start w:val="1"/>
      <w:numFmt w:val="bullet"/>
      <w:lvlText w:val=""/>
      <w:lvlJc w:val="left"/>
      <w:pPr>
        <w:ind w:left="4320" w:hanging="360"/>
      </w:pPr>
      <w:rPr>
        <w:rFonts w:ascii="Wingdings" w:hAnsi="Wingdings" w:cs="Wingdings" w:hint="default"/>
      </w:rPr>
    </w:lvl>
    <w:lvl w:ilvl="6" w:tplc="5F1AC8EC">
      <w:start w:val="1"/>
      <w:numFmt w:val="bullet"/>
      <w:lvlText w:val=""/>
      <w:lvlJc w:val="left"/>
      <w:pPr>
        <w:ind w:left="5040" w:hanging="360"/>
      </w:pPr>
      <w:rPr>
        <w:rFonts w:ascii="Symbol" w:hAnsi="Symbol" w:cs="Symbol" w:hint="default"/>
      </w:rPr>
    </w:lvl>
    <w:lvl w:ilvl="7" w:tplc="B7EED05E">
      <w:start w:val="1"/>
      <w:numFmt w:val="bullet"/>
      <w:lvlText w:val="o"/>
      <w:lvlJc w:val="left"/>
      <w:pPr>
        <w:ind w:left="5760" w:hanging="360"/>
      </w:pPr>
      <w:rPr>
        <w:rFonts w:ascii="Courier New" w:hAnsi="Courier New" w:cs="Courier New" w:hint="default"/>
      </w:rPr>
    </w:lvl>
    <w:lvl w:ilvl="8" w:tplc="47B2015E">
      <w:start w:val="1"/>
      <w:numFmt w:val="bullet"/>
      <w:lvlText w:val=""/>
      <w:lvlJc w:val="left"/>
      <w:pPr>
        <w:ind w:left="6480" w:hanging="360"/>
      </w:pPr>
      <w:rPr>
        <w:rFonts w:ascii="Wingdings" w:hAnsi="Wingdings" w:cs="Wingdings" w:hint="default"/>
      </w:rPr>
    </w:lvl>
  </w:abstractNum>
  <w:abstractNum w:abstractNumId="3" w15:restartNumberingAfterBreak="0">
    <w:nsid w:val="17E146F6"/>
    <w:multiLevelType w:val="hybridMultilevel"/>
    <w:tmpl w:val="2FD8DD04"/>
    <w:lvl w:ilvl="0" w:tplc="94FAA32A">
      <w:start w:val="1"/>
      <w:numFmt w:val="bullet"/>
      <w:lvlText w:val=""/>
      <w:lvlJc w:val="left"/>
      <w:pPr>
        <w:ind w:left="720" w:hanging="360"/>
      </w:pPr>
      <w:rPr>
        <w:rFonts w:ascii="Symbol" w:hAnsi="Symbol" w:cs="Symbol" w:hint="default"/>
        <w:sz w:val="18"/>
        <w:szCs w:val="18"/>
      </w:rPr>
    </w:lvl>
    <w:lvl w:ilvl="1" w:tplc="F44EF4F2">
      <w:start w:val="1"/>
      <w:numFmt w:val="bullet"/>
      <w:lvlText w:val="o"/>
      <w:lvlJc w:val="left"/>
      <w:pPr>
        <w:ind w:left="1440" w:hanging="360"/>
      </w:pPr>
      <w:rPr>
        <w:rFonts w:ascii="Courier New" w:hAnsi="Courier New" w:cs="Courier New" w:hint="default"/>
      </w:rPr>
    </w:lvl>
    <w:lvl w:ilvl="2" w:tplc="803266EC">
      <w:start w:val="1"/>
      <w:numFmt w:val="bullet"/>
      <w:lvlText w:val=""/>
      <w:lvlJc w:val="left"/>
      <w:pPr>
        <w:ind w:left="2160" w:hanging="360"/>
      </w:pPr>
      <w:rPr>
        <w:rFonts w:ascii="Wingdings" w:hAnsi="Wingdings" w:cs="Wingdings" w:hint="default"/>
      </w:rPr>
    </w:lvl>
    <w:lvl w:ilvl="3" w:tplc="F95244C4">
      <w:start w:val="1"/>
      <w:numFmt w:val="bullet"/>
      <w:lvlText w:val=""/>
      <w:lvlJc w:val="left"/>
      <w:pPr>
        <w:ind w:left="2880" w:hanging="360"/>
      </w:pPr>
      <w:rPr>
        <w:rFonts w:ascii="Symbol" w:hAnsi="Symbol" w:cs="Symbol" w:hint="default"/>
      </w:rPr>
    </w:lvl>
    <w:lvl w:ilvl="4" w:tplc="6F50BA7A">
      <w:start w:val="1"/>
      <w:numFmt w:val="bullet"/>
      <w:lvlText w:val="o"/>
      <w:lvlJc w:val="left"/>
      <w:pPr>
        <w:ind w:left="3600" w:hanging="360"/>
      </w:pPr>
      <w:rPr>
        <w:rFonts w:ascii="Courier New" w:hAnsi="Courier New" w:cs="Courier New" w:hint="default"/>
      </w:rPr>
    </w:lvl>
    <w:lvl w:ilvl="5" w:tplc="81181A2E">
      <w:start w:val="1"/>
      <w:numFmt w:val="bullet"/>
      <w:lvlText w:val=""/>
      <w:lvlJc w:val="left"/>
      <w:pPr>
        <w:ind w:left="4320" w:hanging="360"/>
      </w:pPr>
      <w:rPr>
        <w:rFonts w:ascii="Wingdings" w:hAnsi="Wingdings" w:cs="Wingdings" w:hint="default"/>
      </w:rPr>
    </w:lvl>
    <w:lvl w:ilvl="6" w:tplc="B8FAFE78">
      <w:start w:val="1"/>
      <w:numFmt w:val="bullet"/>
      <w:lvlText w:val=""/>
      <w:lvlJc w:val="left"/>
      <w:pPr>
        <w:ind w:left="5040" w:hanging="360"/>
      </w:pPr>
      <w:rPr>
        <w:rFonts w:ascii="Symbol" w:hAnsi="Symbol" w:cs="Symbol" w:hint="default"/>
      </w:rPr>
    </w:lvl>
    <w:lvl w:ilvl="7" w:tplc="DD7ECD3E">
      <w:start w:val="1"/>
      <w:numFmt w:val="bullet"/>
      <w:lvlText w:val="o"/>
      <w:lvlJc w:val="left"/>
      <w:pPr>
        <w:ind w:left="5760" w:hanging="360"/>
      </w:pPr>
      <w:rPr>
        <w:rFonts w:ascii="Courier New" w:hAnsi="Courier New" w:cs="Courier New" w:hint="default"/>
      </w:rPr>
    </w:lvl>
    <w:lvl w:ilvl="8" w:tplc="7C86AE0A">
      <w:start w:val="1"/>
      <w:numFmt w:val="bullet"/>
      <w:lvlText w:val=""/>
      <w:lvlJc w:val="left"/>
      <w:pPr>
        <w:ind w:left="6480" w:hanging="360"/>
      </w:pPr>
      <w:rPr>
        <w:rFonts w:ascii="Wingdings" w:hAnsi="Wingdings" w:cs="Wingdings" w:hint="default"/>
      </w:rPr>
    </w:lvl>
  </w:abstractNum>
  <w:abstractNum w:abstractNumId="4" w15:restartNumberingAfterBreak="0">
    <w:nsid w:val="1AF84761"/>
    <w:multiLevelType w:val="hybridMultilevel"/>
    <w:tmpl w:val="160E86FA"/>
    <w:lvl w:ilvl="0" w:tplc="95FED844">
      <w:start w:val="1"/>
      <w:numFmt w:val="bullet"/>
      <w:lvlText w:val=""/>
      <w:lvlJc w:val="left"/>
      <w:pPr>
        <w:ind w:left="720" w:hanging="360"/>
      </w:pPr>
      <w:rPr>
        <w:rFonts w:ascii="Symbol" w:hAnsi="Symbol" w:cs="Symbol" w:hint="default"/>
        <w:sz w:val="18"/>
        <w:szCs w:val="18"/>
      </w:rPr>
    </w:lvl>
    <w:lvl w:ilvl="1" w:tplc="4446A6A8">
      <w:start w:val="1"/>
      <w:numFmt w:val="bullet"/>
      <w:lvlText w:val="o"/>
      <w:lvlJc w:val="left"/>
      <w:pPr>
        <w:ind w:left="1440" w:hanging="360"/>
      </w:pPr>
      <w:rPr>
        <w:rFonts w:ascii="Courier New" w:hAnsi="Courier New" w:cs="Courier New" w:hint="default"/>
      </w:rPr>
    </w:lvl>
    <w:lvl w:ilvl="2" w:tplc="0E6A3FA8">
      <w:start w:val="1"/>
      <w:numFmt w:val="bullet"/>
      <w:lvlText w:val=""/>
      <w:lvlJc w:val="left"/>
      <w:pPr>
        <w:ind w:left="2160" w:hanging="360"/>
      </w:pPr>
      <w:rPr>
        <w:rFonts w:ascii="Wingdings" w:hAnsi="Wingdings" w:cs="Wingdings" w:hint="default"/>
      </w:rPr>
    </w:lvl>
    <w:lvl w:ilvl="3" w:tplc="A3BE2A0A">
      <w:start w:val="1"/>
      <w:numFmt w:val="bullet"/>
      <w:lvlText w:val=""/>
      <w:lvlJc w:val="left"/>
      <w:pPr>
        <w:ind w:left="2880" w:hanging="360"/>
      </w:pPr>
      <w:rPr>
        <w:rFonts w:ascii="Symbol" w:hAnsi="Symbol" w:cs="Symbol" w:hint="default"/>
      </w:rPr>
    </w:lvl>
    <w:lvl w:ilvl="4" w:tplc="1160D5FC">
      <w:start w:val="1"/>
      <w:numFmt w:val="bullet"/>
      <w:lvlText w:val="o"/>
      <w:lvlJc w:val="left"/>
      <w:pPr>
        <w:ind w:left="3600" w:hanging="360"/>
      </w:pPr>
      <w:rPr>
        <w:rFonts w:ascii="Courier New" w:hAnsi="Courier New" w:cs="Courier New" w:hint="default"/>
      </w:rPr>
    </w:lvl>
    <w:lvl w:ilvl="5" w:tplc="C6E4CAB2">
      <w:start w:val="1"/>
      <w:numFmt w:val="bullet"/>
      <w:lvlText w:val=""/>
      <w:lvlJc w:val="left"/>
      <w:pPr>
        <w:ind w:left="4320" w:hanging="360"/>
      </w:pPr>
      <w:rPr>
        <w:rFonts w:ascii="Wingdings" w:hAnsi="Wingdings" w:cs="Wingdings" w:hint="default"/>
      </w:rPr>
    </w:lvl>
    <w:lvl w:ilvl="6" w:tplc="CE04E380">
      <w:start w:val="1"/>
      <w:numFmt w:val="bullet"/>
      <w:lvlText w:val=""/>
      <w:lvlJc w:val="left"/>
      <w:pPr>
        <w:ind w:left="5040" w:hanging="360"/>
      </w:pPr>
      <w:rPr>
        <w:rFonts w:ascii="Symbol" w:hAnsi="Symbol" w:cs="Symbol" w:hint="default"/>
      </w:rPr>
    </w:lvl>
    <w:lvl w:ilvl="7" w:tplc="2CD08D28">
      <w:start w:val="1"/>
      <w:numFmt w:val="bullet"/>
      <w:lvlText w:val="o"/>
      <w:lvlJc w:val="left"/>
      <w:pPr>
        <w:ind w:left="5760" w:hanging="360"/>
      </w:pPr>
      <w:rPr>
        <w:rFonts w:ascii="Courier New" w:hAnsi="Courier New" w:cs="Courier New" w:hint="default"/>
      </w:rPr>
    </w:lvl>
    <w:lvl w:ilvl="8" w:tplc="A330F194">
      <w:start w:val="1"/>
      <w:numFmt w:val="bullet"/>
      <w:lvlText w:val=""/>
      <w:lvlJc w:val="left"/>
      <w:pPr>
        <w:ind w:left="6480" w:hanging="360"/>
      </w:pPr>
      <w:rPr>
        <w:rFonts w:ascii="Wingdings" w:hAnsi="Wingdings" w:cs="Wingdings" w:hint="default"/>
      </w:rPr>
    </w:lvl>
  </w:abstractNum>
  <w:abstractNum w:abstractNumId="5" w15:restartNumberingAfterBreak="0">
    <w:nsid w:val="1BB3675E"/>
    <w:multiLevelType w:val="hybridMultilevel"/>
    <w:tmpl w:val="87E6E4B2"/>
    <w:lvl w:ilvl="0" w:tplc="21B0D7D8">
      <w:start w:val="1"/>
      <w:numFmt w:val="bullet"/>
      <w:lvlText w:val=""/>
      <w:lvlJc w:val="left"/>
      <w:pPr>
        <w:ind w:left="720" w:hanging="360"/>
      </w:pPr>
      <w:rPr>
        <w:rFonts w:ascii="Symbol" w:hAnsi="Symbol" w:cs="Symbol" w:hint="default"/>
        <w:sz w:val="18"/>
        <w:szCs w:val="18"/>
      </w:rPr>
    </w:lvl>
    <w:lvl w:ilvl="1" w:tplc="16A28A92">
      <w:start w:val="1"/>
      <w:numFmt w:val="bullet"/>
      <w:lvlText w:val="o"/>
      <w:lvlJc w:val="left"/>
      <w:pPr>
        <w:ind w:left="1440" w:hanging="360"/>
      </w:pPr>
      <w:rPr>
        <w:rFonts w:ascii="Courier New" w:hAnsi="Courier New" w:cs="Courier New" w:hint="default"/>
      </w:rPr>
    </w:lvl>
    <w:lvl w:ilvl="2" w:tplc="9D58E95A">
      <w:start w:val="1"/>
      <w:numFmt w:val="bullet"/>
      <w:lvlText w:val=""/>
      <w:lvlJc w:val="left"/>
      <w:pPr>
        <w:ind w:left="2160" w:hanging="360"/>
      </w:pPr>
      <w:rPr>
        <w:rFonts w:ascii="Wingdings" w:hAnsi="Wingdings" w:cs="Wingdings" w:hint="default"/>
      </w:rPr>
    </w:lvl>
    <w:lvl w:ilvl="3" w:tplc="C0FACA5C">
      <w:start w:val="1"/>
      <w:numFmt w:val="bullet"/>
      <w:lvlText w:val=""/>
      <w:lvlJc w:val="left"/>
      <w:pPr>
        <w:ind w:left="2880" w:hanging="360"/>
      </w:pPr>
      <w:rPr>
        <w:rFonts w:ascii="Symbol" w:hAnsi="Symbol" w:cs="Symbol" w:hint="default"/>
      </w:rPr>
    </w:lvl>
    <w:lvl w:ilvl="4" w:tplc="C616DF10">
      <w:start w:val="1"/>
      <w:numFmt w:val="bullet"/>
      <w:lvlText w:val="o"/>
      <w:lvlJc w:val="left"/>
      <w:pPr>
        <w:ind w:left="3600" w:hanging="360"/>
      </w:pPr>
      <w:rPr>
        <w:rFonts w:ascii="Courier New" w:hAnsi="Courier New" w:cs="Courier New" w:hint="default"/>
      </w:rPr>
    </w:lvl>
    <w:lvl w:ilvl="5" w:tplc="239EB496">
      <w:start w:val="1"/>
      <w:numFmt w:val="bullet"/>
      <w:lvlText w:val=""/>
      <w:lvlJc w:val="left"/>
      <w:pPr>
        <w:ind w:left="4320" w:hanging="360"/>
      </w:pPr>
      <w:rPr>
        <w:rFonts w:ascii="Wingdings" w:hAnsi="Wingdings" w:cs="Wingdings" w:hint="default"/>
      </w:rPr>
    </w:lvl>
    <w:lvl w:ilvl="6" w:tplc="92C0601A">
      <w:start w:val="1"/>
      <w:numFmt w:val="bullet"/>
      <w:lvlText w:val=""/>
      <w:lvlJc w:val="left"/>
      <w:pPr>
        <w:ind w:left="5040" w:hanging="360"/>
      </w:pPr>
      <w:rPr>
        <w:rFonts w:ascii="Symbol" w:hAnsi="Symbol" w:cs="Symbol" w:hint="default"/>
      </w:rPr>
    </w:lvl>
    <w:lvl w:ilvl="7" w:tplc="61FA2BF4">
      <w:start w:val="1"/>
      <w:numFmt w:val="bullet"/>
      <w:lvlText w:val="o"/>
      <w:lvlJc w:val="left"/>
      <w:pPr>
        <w:ind w:left="5760" w:hanging="360"/>
      </w:pPr>
      <w:rPr>
        <w:rFonts w:ascii="Courier New" w:hAnsi="Courier New" w:cs="Courier New" w:hint="default"/>
      </w:rPr>
    </w:lvl>
    <w:lvl w:ilvl="8" w:tplc="8A66D4FE">
      <w:start w:val="1"/>
      <w:numFmt w:val="bullet"/>
      <w:lvlText w:val=""/>
      <w:lvlJc w:val="left"/>
      <w:pPr>
        <w:ind w:left="6480" w:hanging="360"/>
      </w:pPr>
      <w:rPr>
        <w:rFonts w:ascii="Wingdings" w:hAnsi="Wingdings" w:cs="Wingdings" w:hint="default"/>
      </w:rPr>
    </w:lvl>
  </w:abstractNum>
  <w:abstractNum w:abstractNumId="6" w15:restartNumberingAfterBreak="0">
    <w:nsid w:val="214766E3"/>
    <w:multiLevelType w:val="multilevel"/>
    <w:tmpl w:val="DA8CED06"/>
    <w:lvl w:ilvl="0">
      <w:start w:val="1"/>
      <w:numFmt w:val="bullet"/>
      <w:lvlText w:val=""/>
      <w:lvlJc w:val="left"/>
      <w:pPr>
        <w:ind w:left="36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0530DB"/>
    <w:multiLevelType w:val="hybridMultilevel"/>
    <w:tmpl w:val="1EB8C234"/>
    <w:lvl w:ilvl="0" w:tplc="D5024472">
      <w:start w:val="1"/>
      <w:numFmt w:val="bullet"/>
      <w:lvlText w:val=""/>
      <w:lvlJc w:val="left"/>
      <w:pPr>
        <w:ind w:left="720" w:hanging="360"/>
      </w:pPr>
      <w:rPr>
        <w:rFonts w:ascii="Symbol" w:hAnsi="Symbol" w:cs="Symbol" w:hint="default"/>
        <w:sz w:val="18"/>
        <w:szCs w:val="18"/>
      </w:rPr>
    </w:lvl>
    <w:lvl w:ilvl="1" w:tplc="1DEC46A0">
      <w:start w:val="1"/>
      <w:numFmt w:val="bullet"/>
      <w:lvlText w:val="o"/>
      <w:lvlJc w:val="left"/>
      <w:pPr>
        <w:ind w:left="1440" w:hanging="360"/>
      </w:pPr>
      <w:rPr>
        <w:rFonts w:ascii="Courier New" w:hAnsi="Courier New" w:cs="Courier New" w:hint="default"/>
      </w:rPr>
    </w:lvl>
    <w:lvl w:ilvl="2" w:tplc="D5C230F4">
      <w:start w:val="1"/>
      <w:numFmt w:val="bullet"/>
      <w:lvlText w:val=""/>
      <w:lvlJc w:val="left"/>
      <w:pPr>
        <w:ind w:left="2160" w:hanging="360"/>
      </w:pPr>
      <w:rPr>
        <w:rFonts w:ascii="Wingdings" w:hAnsi="Wingdings" w:cs="Wingdings" w:hint="default"/>
      </w:rPr>
    </w:lvl>
    <w:lvl w:ilvl="3" w:tplc="624C870E">
      <w:start w:val="1"/>
      <w:numFmt w:val="bullet"/>
      <w:lvlText w:val=""/>
      <w:lvlJc w:val="left"/>
      <w:pPr>
        <w:ind w:left="2880" w:hanging="360"/>
      </w:pPr>
      <w:rPr>
        <w:rFonts w:ascii="Symbol" w:hAnsi="Symbol" w:cs="Symbol" w:hint="default"/>
      </w:rPr>
    </w:lvl>
    <w:lvl w:ilvl="4" w:tplc="BEFE9D16">
      <w:start w:val="1"/>
      <w:numFmt w:val="bullet"/>
      <w:lvlText w:val="o"/>
      <w:lvlJc w:val="left"/>
      <w:pPr>
        <w:ind w:left="3600" w:hanging="360"/>
      </w:pPr>
      <w:rPr>
        <w:rFonts w:ascii="Courier New" w:hAnsi="Courier New" w:cs="Courier New" w:hint="default"/>
      </w:rPr>
    </w:lvl>
    <w:lvl w:ilvl="5" w:tplc="DA14B080">
      <w:start w:val="1"/>
      <w:numFmt w:val="bullet"/>
      <w:lvlText w:val=""/>
      <w:lvlJc w:val="left"/>
      <w:pPr>
        <w:ind w:left="4320" w:hanging="360"/>
      </w:pPr>
      <w:rPr>
        <w:rFonts w:ascii="Wingdings" w:hAnsi="Wingdings" w:cs="Wingdings" w:hint="default"/>
      </w:rPr>
    </w:lvl>
    <w:lvl w:ilvl="6" w:tplc="D390B1DE">
      <w:start w:val="1"/>
      <w:numFmt w:val="bullet"/>
      <w:lvlText w:val=""/>
      <w:lvlJc w:val="left"/>
      <w:pPr>
        <w:ind w:left="5040" w:hanging="360"/>
      </w:pPr>
      <w:rPr>
        <w:rFonts w:ascii="Symbol" w:hAnsi="Symbol" w:cs="Symbol" w:hint="default"/>
      </w:rPr>
    </w:lvl>
    <w:lvl w:ilvl="7" w:tplc="1576D4DA">
      <w:start w:val="1"/>
      <w:numFmt w:val="bullet"/>
      <w:lvlText w:val="o"/>
      <w:lvlJc w:val="left"/>
      <w:pPr>
        <w:ind w:left="5760" w:hanging="360"/>
      </w:pPr>
      <w:rPr>
        <w:rFonts w:ascii="Courier New" w:hAnsi="Courier New" w:cs="Courier New" w:hint="default"/>
      </w:rPr>
    </w:lvl>
    <w:lvl w:ilvl="8" w:tplc="3AAC43B6">
      <w:start w:val="1"/>
      <w:numFmt w:val="bullet"/>
      <w:lvlText w:val=""/>
      <w:lvlJc w:val="left"/>
      <w:pPr>
        <w:ind w:left="6480" w:hanging="360"/>
      </w:pPr>
      <w:rPr>
        <w:rFonts w:ascii="Wingdings" w:hAnsi="Wingdings" w:cs="Wingdings" w:hint="default"/>
      </w:rPr>
    </w:lvl>
  </w:abstractNum>
  <w:abstractNum w:abstractNumId="8" w15:restartNumberingAfterBreak="0">
    <w:nsid w:val="289F1768"/>
    <w:multiLevelType w:val="hybridMultilevel"/>
    <w:tmpl w:val="5EB836A2"/>
    <w:lvl w:ilvl="0" w:tplc="5A12DAB0">
      <w:start w:val="1"/>
      <w:numFmt w:val="bullet"/>
      <w:lvlText w:val=""/>
      <w:lvlJc w:val="left"/>
      <w:pPr>
        <w:ind w:left="720" w:hanging="360"/>
      </w:pPr>
      <w:rPr>
        <w:rFonts w:ascii="Symbol" w:hAnsi="Symbol" w:cs="Symbol" w:hint="default"/>
        <w:sz w:val="18"/>
        <w:szCs w:val="18"/>
      </w:rPr>
    </w:lvl>
    <w:lvl w:ilvl="1" w:tplc="300EF3FC">
      <w:start w:val="1"/>
      <w:numFmt w:val="bullet"/>
      <w:lvlText w:val="o"/>
      <w:lvlJc w:val="left"/>
      <w:pPr>
        <w:ind w:left="1440" w:hanging="360"/>
      </w:pPr>
      <w:rPr>
        <w:rFonts w:ascii="Courier New" w:hAnsi="Courier New" w:cs="Courier New" w:hint="default"/>
      </w:rPr>
    </w:lvl>
    <w:lvl w:ilvl="2" w:tplc="C8B8BF9C">
      <w:start w:val="1"/>
      <w:numFmt w:val="bullet"/>
      <w:lvlText w:val=""/>
      <w:lvlJc w:val="left"/>
      <w:pPr>
        <w:ind w:left="2160" w:hanging="360"/>
      </w:pPr>
      <w:rPr>
        <w:rFonts w:ascii="Wingdings" w:hAnsi="Wingdings" w:cs="Wingdings" w:hint="default"/>
      </w:rPr>
    </w:lvl>
    <w:lvl w:ilvl="3" w:tplc="71462A3A">
      <w:start w:val="1"/>
      <w:numFmt w:val="bullet"/>
      <w:lvlText w:val=""/>
      <w:lvlJc w:val="left"/>
      <w:pPr>
        <w:ind w:left="2880" w:hanging="360"/>
      </w:pPr>
      <w:rPr>
        <w:rFonts w:ascii="Symbol" w:hAnsi="Symbol" w:cs="Symbol" w:hint="default"/>
      </w:rPr>
    </w:lvl>
    <w:lvl w:ilvl="4" w:tplc="5246C638">
      <w:start w:val="1"/>
      <w:numFmt w:val="bullet"/>
      <w:lvlText w:val="o"/>
      <w:lvlJc w:val="left"/>
      <w:pPr>
        <w:ind w:left="3600" w:hanging="360"/>
      </w:pPr>
      <w:rPr>
        <w:rFonts w:ascii="Courier New" w:hAnsi="Courier New" w:cs="Courier New" w:hint="default"/>
      </w:rPr>
    </w:lvl>
    <w:lvl w:ilvl="5" w:tplc="F32C8C1C">
      <w:start w:val="1"/>
      <w:numFmt w:val="bullet"/>
      <w:lvlText w:val=""/>
      <w:lvlJc w:val="left"/>
      <w:pPr>
        <w:ind w:left="4320" w:hanging="360"/>
      </w:pPr>
      <w:rPr>
        <w:rFonts w:ascii="Wingdings" w:hAnsi="Wingdings" w:cs="Wingdings" w:hint="default"/>
      </w:rPr>
    </w:lvl>
    <w:lvl w:ilvl="6" w:tplc="7CEA7D52">
      <w:start w:val="1"/>
      <w:numFmt w:val="bullet"/>
      <w:lvlText w:val=""/>
      <w:lvlJc w:val="left"/>
      <w:pPr>
        <w:ind w:left="5040" w:hanging="360"/>
      </w:pPr>
      <w:rPr>
        <w:rFonts w:ascii="Symbol" w:hAnsi="Symbol" w:cs="Symbol" w:hint="default"/>
      </w:rPr>
    </w:lvl>
    <w:lvl w:ilvl="7" w:tplc="57EA03AE">
      <w:start w:val="1"/>
      <w:numFmt w:val="bullet"/>
      <w:lvlText w:val="o"/>
      <w:lvlJc w:val="left"/>
      <w:pPr>
        <w:ind w:left="5760" w:hanging="360"/>
      </w:pPr>
      <w:rPr>
        <w:rFonts w:ascii="Courier New" w:hAnsi="Courier New" w:cs="Courier New" w:hint="default"/>
      </w:rPr>
    </w:lvl>
    <w:lvl w:ilvl="8" w:tplc="98F0CDC8">
      <w:start w:val="1"/>
      <w:numFmt w:val="bullet"/>
      <w:lvlText w:val=""/>
      <w:lvlJc w:val="left"/>
      <w:pPr>
        <w:ind w:left="6480" w:hanging="360"/>
      </w:pPr>
      <w:rPr>
        <w:rFonts w:ascii="Wingdings" w:hAnsi="Wingdings" w:cs="Wingdings" w:hint="default"/>
      </w:rPr>
    </w:lvl>
  </w:abstractNum>
  <w:abstractNum w:abstractNumId="9" w15:restartNumberingAfterBreak="0">
    <w:nsid w:val="31386CC9"/>
    <w:multiLevelType w:val="hybridMultilevel"/>
    <w:tmpl w:val="4BA8E618"/>
    <w:lvl w:ilvl="0" w:tplc="D4EABC7C">
      <w:start w:val="1"/>
      <w:numFmt w:val="bullet"/>
      <w:lvlText w:val=""/>
      <w:lvlJc w:val="left"/>
      <w:pPr>
        <w:ind w:left="720" w:hanging="360"/>
      </w:pPr>
      <w:rPr>
        <w:rFonts w:ascii="Symbol" w:hAnsi="Symbol" w:cs="Symbol" w:hint="default"/>
        <w:sz w:val="18"/>
        <w:szCs w:val="18"/>
      </w:rPr>
    </w:lvl>
    <w:lvl w:ilvl="1" w:tplc="98A22C52">
      <w:start w:val="1"/>
      <w:numFmt w:val="bullet"/>
      <w:lvlText w:val="o"/>
      <w:lvlJc w:val="left"/>
      <w:pPr>
        <w:ind w:left="1440" w:hanging="360"/>
      </w:pPr>
      <w:rPr>
        <w:rFonts w:ascii="Courier New" w:hAnsi="Courier New" w:cs="Courier New" w:hint="default"/>
      </w:rPr>
    </w:lvl>
    <w:lvl w:ilvl="2" w:tplc="9B0ED24C">
      <w:start w:val="1"/>
      <w:numFmt w:val="bullet"/>
      <w:lvlText w:val=""/>
      <w:lvlJc w:val="left"/>
      <w:pPr>
        <w:ind w:left="2160" w:hanging="360"/>
      </w:pPr>
      <w:rPr>
        <w:rFonts w:ascii="Wingdings" w:hAnsi="Wingdings" w:cs="Wingdings" w:hint="default"/>
      </w:rPr>
    </w:lvl>
    <w:lvl w:ilvl="3" w:tplc="48FEB6EC">
      <w:start w:val="1"/>
      <w:numFmt w:val="bullet"/>
      <w:lvlText w:val=""/>
      <w:lvlJc w:val="left"/>
      <w:pPr>
        <w:ind w:left="2880" w:hanging="360"/>
      </w:pPr>
      <w:rPr>
        <w:rFonts w:ascii="Symbol" w:hAnsi="Symbol" w:cs="Symbol" w:hint="default"/>
      </w:rPr>
    </w:lvl>
    <w:lvl w:ilvl="4" w:tplc="EF66BC70">
      <w:start w:val="1"/>
      <w:numFmt w:val="bullet"/>
      <w:lvlText w:val="o"/>
      <w:lvlJc w:val="left"/>
      <w:pPr>
        <w:ind w:left="3600" w:hanging="360"/>
      </w:pPr>
      <w:rPr>
        <w:rFonts w:ascii="Courier New" w:hAnsi="Courier New" w:cs="Courier New" w:hint="default"/>
      </w:rPr>
    </w:lvl>
    <w:lvl w:ilvl="5" w:tplc="849E40C0">
      <w:start w:val="1"/>
      <w:numFmt w:val="bullet"/>
      <w:lvlText w:val=""/>
      <w:lvlJc w:val="left"/>
      <w:pPr>
        <w:ind w:left="4320" w:hanging="360"/>
      </w:pPr>
      <w:rPr>
        <w:rFonts w:ascii="Wingdings" w:hAnsi="Wingdings" w:cs="Wingdings" w:hint="default"/>
      </w:rPr>
    </w:lvl>
    <w:lvl w:ilvl="6" w:tplc="5CACACE8">
      <w:start w:val="1"/>
      <w:numFmt w:val="bullet"/>
      <w:lvlText w:val=""/>
      <w:lvlJc w:val="left"/>
      <w:pPr>
        <w:ind w:left="5040" w:hanging="360"/>
      </w:pPr>
      <w:rPr>
        <w:rFonts w:ascii="Symbol" w:hAnsi="Symbol" w:cs="Symbol" w:hint="default"/>
      </w:rPr>
    </w:lvl>
    <w:lvl w:ilvl="7" w:tplc="BCEC586E">
      <w:start w:val="1"/>
      <w:numFmt w:val="bullet"/>
      <w:lvlText w:val="o"/>
      <w:lvlJc w:val="left"/>
      <w:pPr>
        <w:ind w:left="5760" w:hanging="360"/>
      </w:pPr>
      <w:rPr>
        <w:rFonts w:ascii="Courier New" w:hAnsi="Courier New" w:cs="Courier New" w:hint="default"/>
      </w:rPr>
    </w:lvl>
    <w:lvl w:ilvl="8" w:tplc="C7D85AA2">
      <w:start w:val="1"/>
      <w:numFmt w:val="bullet"/>
      <w:lvlText w:val=""/>
      <w:lvlJc w:val="left"/>
      <w:pPr>
        <w:ind w:left="6480" w:hanging="360"/>
      </w:pPr>
      <w:rPr>
        <w:rFonts w:ascii="Wingdings" w:hAnsi="Wingdings" w:cs="Wingdings" w:hint="default"/>
      </w:rPr>
    </w:lvl>
  </w:abstractNum>
  <w:abstractNum w:abstractNumId="10" w15:restartNumberingAfterBreak="0">
    <w:nsid w:val="36063855"/>
    <w:multiLevelType w:val="hybridMultilevel"/>
    <w:tmpl w:val="93CA3E72"/>
    <w:lvl w:ilvl="0" w:tplc="F6329FF0">
      <w:start w:val="1"/>
      <w:numFmt w:val="bullet"/>
      <w:lvlText w:val=""/>
      <w:lvlJc w:val="left"/>
      <w:pPr>
        <w:ind w:left="720" w:hanging="360"/>
      </w:pPr>
      <w:rPr>
        <w:rFonts w:ascii="Symbol" w:hAnsi="Symbol" w:cs="Symbol" w:hint="default"/>
        <w:sz w:val="18"/>
        <w:szCs w:val="18"/>
      </w:rPr>
    </w:lvl>
    <w:lvl w:ilvl="1" w:tplc="5066C8D8">
      <w:start w:val="1"/>
      <w:numFmt w:val="bullet"/>
      <w:lvlText w:val="o"/>
      <w:lvlJc w:val="left"/>
      <w:pPr>
        <w:ind w:left="1440" w:hanging="360"/>
      </w:pPr>
      <w:rPr>
        <w:rFonts w:ascii="Courier New" w:hAnsi="Courier New" w:cs="Courier New" w:hint="default"/>
      </w:rPr>
    </w:lvl>
    <w:lvl w:ilvl="2" w:tplc="928A657C">
      <w:start w:val="1"/>
      <w:numFmt w:val="bullet"/>
      <w:lvlText w:val=""/>
      <w:lvlJc w:val="left"/>
      <w:pPr>
        <w:ind w:left="2160" w:hanging="360"/>
      </w:pPr>
      <w:rPr>
        <w:rFonts w:ascii="Wingdings" w:hAnsi="Wingdings" w:cs="Wingdings" w:hint="default"/>
      </w:rPr>
    </w:lvl>
    <w:lvl w:ilvl="3" w:tplc="BBA64F94">
      <w:start w:val="1"/>
      <w:numFmt w:val="bullet"/>
      <w:lvlText w:val=""/>
      <w:lvlJc w:val="left"/>
      <w:pPr>
        <w:ind w:left="2880" w:hanging="360"/>
      </w:pPr>
      <w:rPr>
        <w:rFonts w:ascii="Symbol" w:hAnsi="Symbol" w:cs="Symbol" w:hint="default"/>
      </w:rPr>
    </w:lvl>
    <w:lvl w:ilvl="4" w:tplc="41642A16">
      <w:start w:val="1"/>
      <w:numFmt w:val="bullet"/>
      <w:lvlText w:val="o"/>
      <w:lvlJc w:val="left"/>
      <w:pPr>
        <w:ind w:left="3600" w:hanging="360"/>
      </w:pPr>
      <w:rPr>
        <w:rFonts w:ascii="Courier New" w:hAnsi="Courier New" w:cs="Courier New" w:hint="default"/>
      </w:rPr>
    </w:lvl>
    <w:lvl w:ilvl="5" w:tplc="D5CEF3B8">
      <w:start w:val="1"/>
      <w:numFmt w:val="bullet"/>
      <w:lvlText w:val=""/>
      <w:lvlJc w:val="left"/>
      <w:pPr>
        <w:ind w:left="4320" w:hanging="360"/>
      </w:pPr>
      <w:rPr>
        <w:rFonts w:ascii="Wingdings" w:hAnsi="Wingdings" w:cs="Wingdings" w:hint="default"/>
      </w:rPr>
    </w:lvl>
    <w:lvl w:ilvl="6" w:tplc="A5AEA186">
      <w:start w:val="1"/>
      <w:numFmt w:val="bullet"/>
      <w:lvlText w:val=""/>
      <w:lvlJc w:val="left"/>
      <w:pPr>
        <w:ind w:left="5040" w:hanging="360"/>
      </w:pPr>
      <w:rPr>
        <w:rFonts w:ascii="Symbol" w:hAnsi="Symbol" w:cs="Symbol" w:hint="default"/>
      </w:rPr>
    </w:lvl>
    <w:lvl w:ilvl="7" w:tplc="30802B84">
      <w:start w:val="1"/>
      <w:numFmt w:val="bullet"/>
      <w:lvlText w:val="o"/>
      <w:lvlJc w:val="left"/>
      <w:pPr>
        <w:ind w:left="5760" w:hanging="360"/>
      </w:pPr>
      <w:rPr>
        <w:rFonts w:ascii="Courier New" w:hAnsi="Courier New" w:cs="Courier New" w:hint="default"/>
      </w:rPr>
    </w:lvl>
    <w:lvl w:ilvl="8" w:tplc="ECF07894">
      <w:start w:val="1"/>
      <w:numFmt w:val="bullet"/>
      <w:lvlText w:val=""/>
      <w:lvlJc w:val="left"/>
      <w:pPr>
        <w:ind w:left="6480" w:hanging="360"/>
      </w:pPr>
      <w:rPr>
        <w:rFonts w:ascii="Wingdings" w:hAnsi="Wingdings" w:cs="Wingdings" w:hint="default"/>
      </w:rPr>
    </w:lvl>
  </w:abstractNum>
  <w:abstractNum w:abstractNumId="11" w15:restartNumberingAfterBreak="0">
    <w:nsid w:val="360C1CF2"/>
    <w:multiLevelType w:val="hybridMultilevel"/>
    <w:tmpl w:val="6D68A032"/>
    <w:lvl w:ilvl="0" w:tplc="2F182034">
      <w:start w:val="1"/>
      <w:numFmt w:val="bullet"/>
      <w:lvlText w:val=""/>
      <w:lvlJc w:val="left"/>
      <w:pPr>
        <w:ind w:left="720" w:hanging="360"/>
      </w:pPr>
      <w:rPr>
        <w:rFonts w:ascii="Symbol" w:hAnsi="Symbol" w:cs="Symbol" w:hint="default"/>
        <w:sz w:val="18"/>
        <w:szCs w:val="18"/>
      </w:rPr>
    </w:lvl>
    <w:lvl w:ilvl="1" w:tplc="C0AAE8E4">
      <w:start w:val="1"/>
      <w:numFmt w:val="bullet"/>
      <w:lvlText w:val="o"/>
      <w:lvlJc w:val="left"/>
      <w:pPr>
        <w:ind w:left="1440" w:hanging="360"/>
      </w:pPr>
      <w:rPr>
        <w:rFonts w:ascii="Courier New" w:hAnsi="Courier New" w:cs="Courier New" w:hint="default"/>
      </w:rPr>
    </w:lvl>
    <w:lvl w:ilvl="2" w:tplc="FBCA0120">
      <w:start w:val="1"/>
      <w:numFmt w:val="bullet"/>
      <w:lvlText w:val=""/>
      <w:lvlJc w:val="left"/>
      <w:pPr>
        <w:ind w:left="2160" w:hanging="360"/>
      </w:pPr>
      <w:rPr>
        <w:rFonts w:ascii="Wingdings" w:hAnsi="Wingdings" w:cs="Wingdings" w:hint="default"/>
      </w:rPr>
    </w:lvl>
    <w:lvl w:ilvl="3" w:tplc="A2784928">
      <w:start w:val="1"/>
      <w:numFmt w:val="bullet"/>
      <w:lvlText w:val=""/>
      <w:lvlJc w:val="left"/>
      <w:pPr>
        <w:ind w:left="2880" w:hanging="360"/>
      </w:pPr>
      <w:rPr>
        <w:rFonts w:ascii="Symbol" w:hAnsi="Symbol" w:cs="Symbol" w:hint="default"/>
      </w:rPr>
    </w:lvl>
    <w:lvl w:ilvl="4" w:tplc="E990D314">
      <w:start w:val="1"/>
      <w:numFmt w:val="bullet"/>
      <w:lvlText w:val="o"/>
      <w:lvlJc w:val="left"/>
      <w:pPr>
        <w:ind w:left="3600" w:hanging="360"/>
      </w:pPr>
      <w:rPr>
        <w:rFonts w:ascii="Courier New" w:hAnsi="Courier New" w:cs="Courier New" w:hint="default"/>
      </w:rPr>
    </w:lvl>
    <w:lvl w:ilvl="5" w:tplc="508EC578">
      <w:start w:val="1"/>
      <w:numFmt w:val="bullet"/>
      <w:lvlText w:val=""/>
      <w:lvlJc w:val="left"/>
      <w:pPr>
        <w:ind w:left="4320" w:hanging="360"/>
      </w:pPr>
      <w:rPr>
        <w:rFonts w:ascii="Wingdings" w:hAnsi="Wingdings" w:cs="Wingdings" w:hint="default"/>
      </w:rPr>
    </w:lvl>
    <w:lvl w:ilvl="6" w:tplc="17847D5A">
      <w:start w:val="1"/>
      <w:numFmt w:val="bullet"/>
      <w:lvlText w:val=""/>
      <w:lvlJc w:val="left"/>
      <w:pPr>
        <w:ind w:left="5040" w:hanging="360"/>
      </w:pPr>
      <w:rPr>
        <w:rFonts w:ascii="Symbol" w:hAnsi="Symbol" w:cs="Symbol" w:hint="default"/>
      </w:rPr>
    </w:lvl>
    <w:lvl w:ilvl="7" w:tplc="752ED590">
      <w:start w:val="1"/>
      <w:numFmt w:val="bullet"/>
      <w:lvlText w:val="o"/>
      <w:lvlJc w:val="left"/>
      <w:pPr>
        <w:ind w:left="5760" w:hanging="360"/>
      </w:pPr>
      <w:rPr>
        <w:rFonts w:ascii="Courier New" w:hAnsi="Courier New" w:cs="Courier New" w:hint="default"/>
      </w:rPr>
    </w:lvl>
    <w:lvl w:ilvl="8" w:tplc="9ABE0E86">
      <w:start w:val="1"/>
      <w:numFmt w:val="bullet"/>
      <w:lvlText w:val=""/>
      <w:lvlJc w:val="left"/>
      <w:pPr>
        <w:ind w:left="6480" w:hanging="360"/>
      </w:pPr>
      <w:rPr>
        <w:rFonts w:ascii="Wingdings" w:hAnsi="Wingdings" w:cs="Wingdings" w:hint="default"/>
      </w:rPr>
    </w:lvl>
  </w:abstractNum>
  <w:abstractNum w:abstractNumId="12"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C4448BF"/>
    <w:multiLevelType w:val="hybridMultilevel"/>
    <w:tmpl w:val="188C1C8A"/>
    <w:lvl w:ilvl="0" w:tplc="39DE6B9A">
      <w:start w:val="1"/>
      <w:numFmt w:val="bullet"/>
      <w:lvlText w:val=""/>
      <w:lvlJc w:val="left"/>
      <w:pPr>
        <w:ind w:left="720" w:hanging="360"/>
      </w:pPr>
      <w:rPr>
        <w:rFonts w:ascii="Symbol" w:hAnsi="Symbol" w:cs="Symbol" w:hint="default"/>
        <w:sz w:val="18"/>
        <w:szCs w:val="18"/>
      </w:rPr>
    </w:lvl>
    <w:lvl w:ilvl="1" w:tplc="5DC81A64">
      <w:start w:val="1"/>
      <w:numFmt w:val="bullet"/>
      <w:lvlText w:val="o"/>
      <w:lvlJc w:val="left"/>
      <w:pPr>
        <w:ind w:left="1440" w:hanging="360"/>
      </w:pPr>
      <w:rPr>
        <w:rFonts w:ascii="Courier New" w:hAnsi="Courier New" w:cs="Courier New" w:hint="default"/>
      </w:rPr>
    </w:lvl>
    <w:lvl w:ilvl="2" w:tplc="C074B9AE">
      <w:start w:val="1"/>
      <w:numFmt w:val="bullet"/>
      <w:lvlText w:val=""/>
      <w:lvlJc w:val="left"/>
      <w:pPr>
        <w:ind w:left="2160" w:hanging="360"/>
      </w:pPr>
      <w:rPr>
        <w:rFonts w:ascii="Wingdings" w:hAnsi="Wingdings" w:cs="Wingdings" w:hint="default"/>
      </w:rPr>
    </w:lvl>
    <w:lvl w:ilvl="3" w:tplc="CCFEDD70">
      <w:start w:val="1"/>
      <w:numFmt w:val="bullet"/>
      <w:lvlText w:val=""/>
      <w:lvlJc w:val="left"/>
      <w:pPr>
        <w:ind w:left="2880" w:hanging="360"/>
      </w:pPr>
      <w:rPr>
        <w:rFonts w:ascii="Symbol" w:hAnsi="Symbol" w:cs="Symbol" w:hint="default"/>
      </w:rPr>
    </w:lvl>
    <w:lvl w:ilvl="4" w:tplc="D55E2DBA">
      <w:start w:val="1"/>
      <w:numFmt w:val="bullet"/>
      <w:lvlText w:val="o"/>
      <w:lvlJc w:val="left"/>
      <w:pPr>
        <w:ind w:left="3600" w:hanging="360"/>
      </w:pPr>
      <w:rPr>
        <w:rFonts w:ascii="Courier New" w:hAnsi="Courier New" w:cs="Courier New" w:hint="default"/>
      </w:rPr>
    </w:lvl>
    <w:lvl w:ilvl="5" w:tplc="93F009C8">
      <w:start w:val="1"/>
      <w:numFmt w:val="bullet"/>
      <w:lvlText w:val=""/>
      <w:lvlJc w:val="left"/>
      <w:pPr>
        <w:ind w:left="4320" w:hanging="360"/>
      </w:pPr>
      <w:rPr>
        <w:rFonts w:ascii="Wingdings" w:hAnsi="Wingdings" w:cs="Wingdings" w:hint="default"/>
      </w:rPr>
    </w:lvl>
    <w:lvl w:ilvl="6" w:tplc="8E62DD26">
      <w:start w:val="1"/>
      <w:numFmt w:val="bullet"/>
      <w:lvlText w:val=""/>
      <w:lvlJc w:val="left"/>
      <w:pPr>
        <w:ind w:left="5040" w:hanging="360"/>
      </w:pPr>
      <w:rPr>
        <w:rFonts w:ascii="Symbol" w:hAnsi="Symbol" w:cs="Symbol" w:hint="default"/>
      </w:rPr>
    </w:lvl>
    <w:lvl w:ilvl="7" w:tplc="98C08EEC">
      <w:start w:val="1"/>
      <w:numFmt w:val="bullet"/>
      <w:lvlText w:val="o"/>
      <w:lvlJc w:val="left"/>
      <w:pPr>
        <w:ind w:left="5760" w:hanging="360"/>
      </w:pPr>
      <w:rPr>
        <w:rFonts w:ascii="Courier New" w:hAnsi="Courier New" w:cs="Courier New" w:hint="default"/>
      </w:rPr>
    </w:lvl>
    <w:lvl w:ilvl="8" w:tplc="9DA08C20">
      <w:start w:val="1"/>
      <w:numFmt w:val="bullet"/>
      <w:lvlText w:val=""/>
      <w:lvlJc w:val="left"/>
      <w:pPr>
        <w:ind w:left="6480" w:hanging="360"/>
      </w:pPr>
      <w:rPr>
        <w:rFonts w:ascii="Wingdings" w:hAnsi="Wingdings" w:cs="Wingdings" w:hint="default"/>
      </w:rPr>
    </w:lvl>
  </w:abstractNum>
  <w:abstractNum w:abstractNumId="14" w15:restartNumberingAfterBreak="0">
    <w:nsid w:val="3CD61BCB"/>
    <w:multiLevelType w:val="hybridMultilevel"/>
    <w:tmpl w:val="007E2426"/>
    <w:lvl w:ilvl="0" w:tplc="1E18D5D0">
      <w:start w:val="1"/>
      <w:numFmt w:val="bullet"/>
      <w:lvlText w:val=""/>
      <w:lvlJc w:val="left"/>
      <w:pPr>
        <w:ind w:left="720" w:hanging="360"/>
      </w:pPr>
      <w:rPr>
        <w:rFonts w:ascii="Symbol" w:hAnsi="Symbol" w:cs="Symbol" w:hint="default"/>
        <w:sz w:val="18"/>
        <w:szCs w:val="18"/>
      </w:rPr>
    </w:lvl>
    <w:lvl w:ilvl="1" w:tplc="205A8EE2">
      <w:start w:val="1"/>
      <w:numFmt w:val="bullet"/>
      <w:lvlText w:val="o"/>
      <w:lvlJc w:val="left"/>
      <w:pPr>
        <w:ind w:left="1440" w:hanging="360"/>
      </w:pPr>
      <w:rPr>
        <w:rFonts w:ascii="Courier New" w:hAnsi="Courier New" w:cs="Courier New" w:hint="default"/>
      </w:rPr>
    </w:lvl>
    <w:lvl w:ilvl="2" w:tplc="0C8CB4E4">
      <w:start w:val="1"/>
      <w:numFmt w:val="bullet"/>
      <w:lvlText w:val=""/>
      <w:lvlJc w:val="left"/>
      <w:pPr>
        <w:ind w:left="2160" w:hanging="360"/>
      </w:pPr>
      <w:rPr>
        <w:rFonts w:ascii="Wingdings" w:hAnsi="Wingdings" w:cs="Wingdings" w:hint="default"/>
      </w:rPr>
    </w:lvl>
    <w:lvl w:ilvl="3" w:tplc="25A20AC0">
      <w:start w:val="1"/>
      <w:numFmt w:val="bullet"/>
      <w:lvlText w:val=""/>
      <w:lvlJc w:val="left"/>
      <w:pPr>
        <w:ind w:left="2880" w:hanging="360"/>
      </w:pPr>
      <w:rPr>
        <w:rFonts w:ascii="Symbol" w:hAnsi="Symbol" w:cs="Symbol" w:hint="default"/>
      </w:rPr>
    </w:lvl>
    <w:lvl w:ilvl="4" w:tplc="D514113E">
      <w:start w:val="1"/>
      <w:numFmt w:val="bullet"/>
      <w:lvlText w:val="o"/>
      <w:lvlJc w:val="left"/>
      <w:pPr>
        <w:ind w:left="3600" w:hanging="360"/>
      </w:pPr>
      <w:rPr>
        <w:rFonts w:ascii="Courier New" w:hAnsi="Courier New" w:cs="Courier New" w:hint="default"/>
      </w:rPr>
    </w:lvl>
    <w:lvl w:ilvl="5" w:tplc="E078DF88">
      <w:start w:val="1"/>
      <w:numFmt w:val="bullet"/>
      <w:lvlText w:val=""/>
      <w:lvlJc w:val="left"/>
      <w:pPr>
        <w:ind w:left="4320" w:hanging="360"/>
      </w:pPr>
      <w:rPr>
        <w:rFonts w:ascii="Wingdings" w:hAnsi="Wingdings" w:cs="Wingdings" w:hint="default"/>
      </w:rPr>
    </w:lvl>
    <w:lvl w:ilvl="6" w:tplc="1DA46B60">
      <w:start w:val="1"/>
      <w:numFmt w:val="bullet"/>
      <w:lvlText w:val=""/>
      <w:lvlJc w:val="left"/>
      <w:pPr>
        <w:ind w:left="5040" w:hanging="360"/>
      </w:pPr>
      <w:rPr>
        <w:rFonts w:ascii="Symbol" w:hAnsi="Symbol" w:cs="Symbol" w:hint="default"/>
      </w:rPr>
    </w:lvl>
    <w:lvl w:ilvl="7" w:tplc="9C8290B6">
      <w:start w:val="1"/>
      <w:numFmt w:val="bullet"/>
      <w:lvlText w:val="o"/>
      <w:lvlJc w:val="left"/>
      <w:pPr>
        <w:ind w:left="5760" w:hanging="360"/>
      </w:pPr>
      <w:rPr>
        <w:rFonts w:ascii="Courier New" w:hAnsi="Courier New" w:cs="Courier New" w:hint="default"/>
      </w:rPr>
    </w:lvl>
    <w:lvl w:ilvl="8" w:tplc="1EE8FDA6">
      <w:start w:val="1"/>
      <w:numFmt w:val="bullet"/>
      <w:lvlText w:val=""/>
      <w:lvlJc w:val="left"/>
      <w:pPr>
        <w:ind w:left="6480" w:hanging="360"/>
      </w:pPr>
      <w:rPr>
        <w:rFonts w:ascii="Wingdings" w:hAnsi="Wingdings" w:cs="Wingdings" w:hint="default"/>
      </w:rPr>
    </w:lvl>
  </w:abstractNum>
  <w:abstractNum w:abstractNumId="15" w15:restartNumberingAfterBreak="0">
    <w:nsid w:val="424B7198"/>
    <w:multiLevelType w:val="hybridMultilevel"/>
    <w:tmpl w:val="2D26744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B10A9E"/>
    <w:multiLevelType w:val="hybridMultilevel"/>
    <w:tmpl w:val="DF4AB8E0"/>
    <w:lvl w:ilvl="0" w:tplc="038C8CEA">
      <w:start w:val="1"/>
      <w:numFmt w:val="bullet"/>
      <w:lvlText w:val=""/>
      <w:lvlJc w:val="left"/>
      <w:pPr>
        <w:ind w:left="720" w:hanging="360"/>
      </w:pPr>
      <w:rPr>
        <w:rFonts w:ascii="Symbol" w:hAnsi="Symbol" w:cs="Symbol" w:hint="default"/>
        <w:sz w:val="18"/>
        <w:szCs w:val="18"/>
      </w:rPr>
    </w:lvl>
    <w:lvl w:ilvl="1" w:tplc="72B637BA">
      <w:start w:val="1"/>
      <w:numFmt w:val="bullet"/>
      <w:lvlText w:val="o"/>
      <w:lvlJc w:val="left"/>
      <w:pPr>
        <w:ind w:left="1440" w:hanging="360"/>
      </w:pPr>
      <w:rPr>
        <w:rFonts w:ascii="Courier New" w:hAnsi="Courier New" w:cs="Courier New" w:hint="default"/>
      </w:rPr>
    </w:lvl>
    <w:lvl w:ilvl="2" w:tplc="46988574">
      <w:start w:val="1"/>
      <w:numFmt w:val="bullet"/>
      <w:lvlText w:val=""/>
      <w:lvlJc w:val="left"/>
      <w:pPr>
        <w:ind w:left="2160" w:hanging="360"/>
      </w:pPr>
      <w:rPr>
        <w:rFonts w:ascii="Wingdings" w:hAnsi="Wingdings" w:cs="Wingdings" w:hint="default"/>
      </w:rPr>
    </w:lvl>
    <w:lvl w:ilvl="3" w:tplc="3C1E9790">
      <w:start w:val="1"/>
      <w:numFmt w:val="bullet"/>
      <w:lvlText w:val=""/>
      <w:lvlJc w:val="left"/>
      <w:pPr>
        <w:ind w:left="2880" w:hanging="360"/>
      </w:pPr>
      <w:rPr>
        <w:rFonts w:ascii="Symbol" w:hAnsi="Symbol" w:cs="Symbol" w:hint="default"/>
      </w:rPr>
    </w:lvl>
    <w:lvl w:ilvl="4" w:tplc="0EAADE74">
      <w:start w:val="1"/>
      <w:numFmt w:val="bullet"/>
      <w:lvlText w:val="o"/>
      <w:lvlJc w:val="left"/>
      <w:pPr>
        <w:ind w:left="3600" w:hanging="360"/>
      </w:pPr>
      <w:rPr>
        <w:rFonts w:ascii="Courier New" w:hAnsi="Courier New" w:cs="Courier New" w:hint="default"/>
      </w:rPr>
    </w:lvl>
    <w:lvl w:ilvl="5" w:tplc="CA4A244A">
      <w:start w:val="1"/>
      <w:numFmt w:val="bullet"/>
      <w:lvlText w:val=""/>
      <w:lvlJc w:val="left"/>
      <w:pPr>
        <w:ind w:left="4320" w:hanging="360"/>
      </w:pPr>
      <w:rPr>
        <w:rFonts w:ascii="Wingdings" w:hAnsi="Wingdings" w:cs="Wingdings" w:hint="default"/>
      </w:rPr>
    </w:lvl>
    <w:lvl w:ilvl="6" w:tplc="A69AF62C">
      <w:start w:val="1"/>
      <w:numFmt w:val="bullet"/>
      <w:lvlText w:val=""/>
      <w:lvlJc w:val="left"/>
      <w:pPr>
        <w:ind w:left="5040" w:hanging="360"/>
      </w:pPr>
      <w:rPr>
        <w:rFonts w:ascii="Symbol" w:hAnsi="Symbol" w:cs="Symbol" w:hint="default"/>
      </w:rPr>
    </w:lvl>
    <w:lvl w:ilvl="7" w:tplc="B456F0E4">
      <w:start w:val="1"/>
      <w:numFmt w:val="bullet"/>
      <w:lvlText w:val="o"/>
      <w:lvlJc w:val="left"/>
      <w:pPr>
        <w:ind w:left="5760" w:hanging="360"/>
      </w:pPr>
      <w:rPr>
        <w:rFonts w:ascii="Courier New" w:hAnsi="Courier New" w:cs="Courier New" w:hint="default"/>
      </w:rPr>
    </w:lvl>
    <w:lvl w:ilvl="8" w:tplc="DFF458C4">
      <w:start w:val="1"/>
      <w:numFmt w:val="bullet"/>
      <w:lvlText w:val=""/>
      <w:lvlJc w:val="left"/>
      <w:pPr>
        <w:ind w:left="6480" w:hanging="360"/>
      </w:pPr>
      <w:rPr>
        <w:rFonts w:ascii="Wingdings" w:hAnsi="Wingdings" w:cs="Wingdings" w:hint="default"/>
      </w:rPr>
    </w:lvl>
  </w:abstractNum>
  <w:abstractNum w:abstractNumId="17" w15:restartNumberingAfterBreak="0">
    <w:nsid w:val="47F84A77"/>
    <w:multiLevelType w:val="hybridMultilevel"/>
    <w:tmpl w:val="D5C46164"/>
    <w:lvl w:ilvl="0" w:tplc="969442E2">
      <w:start w:val="1"/>
      <w:numFmt w:val="bullet"/>
      <w:lvlText w:val=""/>
      <w:lvlJc w:val="left"/>
      <w:pPr>
        <w:ind w:left="720" w:hanging="360"/>
      </w:pPr>
      <w:rPr>
        <w:rFonts w:ascii="Symbol" w:hAnsi="Symbol" w:cs="Symbol" w:hint="default"/>
        <w:sz w:val="18"/>
        <w:szCs w:val="18"/>
      </w:rPr>
    </w:lvl>
    <w:lvl w:ilvl="1" w:tplc="454604E8">
      <w:start w:val="1"/>
      <w:numFmt w:val="bullet"/>
      <w:lvlText w:val="o"/>
      <w:lvlJc w:val="left"/>
      <w:pPr>
        <w:ind w:left="1440" w:hanging="360"/>
      </w:pPr>
      <w:rPr>
        <w:rFonts w:ascii="Courier New" w:hAnsi="Courier New" w:cs="Courier New" w:hint="default"/>
      </w:rPr>
    </w:lvl>
    <w:lvl w:ilvl="2" w:tplc="9E3A96D4">
      <w:start w:val="1"/>
      <w:numFmt w:val="bullet"/>
      <w:lvlText w:val=""/>
      <w:lvlJc w:val="left"/>
      <w:pPr>
        <w:ind w:left="2160" w:hanging="360"/>
      </w:pPr>
      <w:rPr>
        <w:rFonts w:ascii="Wingdings" w:hAnsi="Wingdings" w:cs="Wingdings" w:hint="default"/>
      </w:rPr>
    </w:lvl>
    <w:lvl w:ilvl="3" w:tplc="AFA01CCE">
      <w:start w:val="1"/>
      <w:numFmt w:val="bullet"/>
      <w:lvlText w:val=""/>
      <w:lvlJc w:val="left"/>
      <w:pPr>
        <w:ind w:left="2880" w:hanging="360"/>
      </w:pPr>
      <w:rPr>
        <w:rFonts w:ascii="Symbol" w:hAnsi="Symbol" w:cs="Symbol" w:hint="default"/>
      </w:rPr>
    </w:lvl>
    <w:lvl w:ilvl="4" w:tplc="63B8FEB2">
      <w:start w:val="1"/>
      <w:numFmt w:val="bullet"/>
      <w:lvlText w:val="o"/>
      <w:lvlJc w:val="left"/>
      <w:pPr>
        <w:ind w:left="3600" w:hanging="360"/>
      </w:pPr>
      <w:rPr>
        <w:rFonts w:ascii="Courier New" w:hAnsi="Courier New" w:cs="Courier New" w:hint="default"/>
      </w:rPr>
    </w:lvl>
    <w:lvl w:ilvl="5" w:tplc="BDFAA760">
      <w:start w:val="1"/>
      <w:numFmt w:val="bullet"/>
      <w:lvlText w:val=""/>
      <w:lvlJc w:val="left"/>
      <w:pPr>
        <w:ind w:left="4320" w:hanging="360"/>
      </w:pPr>
      <w:rPr>
        <w:rFonts w:ascii="Wingdings" w:hAnsi="Wingdings" w:cs="Wingdings" w:hint="default"/>
      </w:rPr>
    </w:lvl>
    <w:lvl w:ilvl="6" w:tplc="C05E5FAC">
      <w:start w:val="1"/>
      <w:numFmt w:val="bullet"/>
      <w:lvlText w:val=""/>
      <w:lvlJc w:val="left"/>
      <w:pPr>
        <w:ind w:left="5040" w:hanging="360"/>
      </w:pPr>
      <w:rPr>
        <w:rFonts w:ascii="Symbol" w:hAnsi="Symbol" w:cs="Symbol" w:hint="default"/>
      </w:rPr>
    </w:lvl>
    <w:lvl w:ilvl="7" w:tplc="AAD64074">
      <w:start w:val="1"/>
      <w:numFmt w:val="bullet"/>
      <w:lvlText w:val="o"/>
      <w:lvlJc w:val="left"/>
      <w:pPr>
        <w:ind w:left="5760" w:hanging="360"/>
      </w:pPr>
      <w:rPr>
        <w:rFonts w:ascii="Courier New" w:hAnsi="Courier New" w:cs="Courier New" w:hint="default"/>
      </w:rPr>
    </w:lvl>
    <w:lvl w:ilvl="8" w:tplc="306882A2">
      <w:start w:val="1"/>
      <w:numFmt w:val="bullet"/>
      <w:lvlText w:val=""/>
      <w:lvlJc w:val="left"/>
      <w:pPr>
        <w:ind w:left="6480" w:hanging="360"/>
      </w:pPr>
      <w:rPr>
        <w:rFonts w:ascii="Wingdings" w:hAnsi="Wingdings" w:cs="Wingdings" w:hint="default"/>
      </w:rPr>
    </w:lvl>
  </w:abstractNum>
  <w:abstractNum w:abstractNumId="18" w15:restartNumberingAfterBreak="0">
    <w:nsid w:val="484243FF"/>
    <w:multiLevelType w:val="hybridMultilevel"/>
    <w:tmpl w:val="97C8508C"/>
    <w:lvl w:ilvl="0" w:tplc="04090005">
      <w:start w:val="1"/>
      <w:numFmt w:val="bullet"/>
      <w:lvlText w:val=""/>
      <w:lvlJc w:val="left"/>
      <w:pPr>
        <w:ind w:left="827" w:hanging="360"/>
      </w:pPr>
      <w:rPr>
        <w:rFonts w:ascii="Wingdings" w:hAnsi="Wingdings"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19" w15:restartNumberingAfterBreak="0">
    <w:nsid w:val="4C757A16"/>
    <w:multiLevelType w:val="hybridMultilevel"/>
    <w:tmpl w:val="E36A15D4"/>
    <w:lvl w:ilvl="0" w:tplc="E38AA0CE">
      <w:start w:val="1"/>
      <w:numFmt w:val="bullet"/>
      <w:lvlText w:val=""/>
      <w:lvlJc w:val="left"/>
      <w:pPr>
        <w:ind w:left="360" w:hanging="360"/>
      </w:pPr>
      <w:rPr>
        <w:rFonts w:ascii="Symbol" w:hAnsi="Symbol" w:cs="Symbol" w:hint="default"/>
        <w:sz w:val="18"/>
        <w:szCs w:val="18"/>
      </w:rPr>
    </w:lvl>
    <w:lvl w:ilvl="1" w:tplc="818C365E">
      <w:start w:val="1"/>
      <w:numFmt w:val="bullet"/>
      <w:lvlText w:val="o"/>
      <w:lvlJc w:val="left"/>
      <w:pPr>
        <w:ind w:left="1080" w:hanging="360"/>
      </w:pPr>
      <w:rPr>
        <w:rFonts w:ascii="Courier New" w:hAnsi="Courier New" w:cs="Courier New" w:hint="default"/>
      </w:rPr>
    </w:lvl>
    <w:lvl w:ilvl="2" w:tplc="3E28078A">
      <w:start w:val="1"/>
      <w:numFmt w:val="bullet"/>
      <w:lvlText w:val=""/>
      <w:lvlJc w:val="left"/>
      <w:pPr>
        <w:ind w:left="1800" w:hanging="360"/>
      </w:pPr>
      <w:rPr>
        <w:rFonts w:ascii="Wingdings" w:hAnsi="Wingdings" w:cs="Wingdings" w:hint="default"/>
      </w:rPr>
    </w:lvl>
    <w:lvl w:ilvl="3" w:tplc="B794380C">
      <w:start w:val="1"/>
      <w:numFmt w:val="bullet"/>
      <w:lvlText w:val=""/>
      <w:lvlJc w:val="left"/>
      <w:pPr>
        <w:ind w:left="2520" w:hanging="360"/>
      </w:pPr>
      <w:rPr>
        <w:rFonts w:ascii="Symbol" w:hAnsi="Symbol" w:cs="Symbol" w:hint="default"/>
      </w:rPr>
    </w:lvl>
    <w:lvl w:ilvl="4" w:tplc="9EBC38D2">
      <w:start w:val="1"/>
      <w:numFmt w:val="bullet"/>
      <w:lvlText w:val="o"/>
      <w:lvlJc w:val="left"/>
      <w:pPr>
        <w:ind w:left="3240" w:hanging="360"/>
      </w:pPr>
      <w:rPr>
        <w:rFonts w:ascii="Courier New" w:hAnsi="Courier New" w:cs="Courier New" w:hint="default"/>
      </w:rPr>
    </w:lvl>
    <w:lvl w:ilvl="5" w:tplc="22125916">
      <w:start w:val="1"/>
      <w:numFmt w:val="bullet"/>
      <w:lvlText w:val=""/>
      <w:lvlJc w:val="left"/>
      <w:pPr>
        <w:ind w:left="3960" w:hanging="360"/>
      </w:pPr>
      <w:rPr>
        <w:rFonts w:ascii="Wingdings" w:hAnsi="Wingdings" w:cs="Wingdings" w:hint="default"/>
      </w:rPr>
    </w:lvl>
    <w:lvl w:ilvl="6" w:tplc="F6467190">
      <w:start w:val="1"/>
      <w:numFmt w:val="bullet"/>
      <w:lvlText w:val=""/>
      <w:lvlJc w:val="left"/>
      <w:pPr>
        <w:ind w:left="4680" w:hanging="360"/>
      </w:pPr>
      <w:rPr>
        <w:rFonts w:ascii="Symbol" w:hAnsi="Symbol" w:cs="Symbol" w:hint="default"/>
      </w:rPr>
    </w:lvl>
    <w:lvl w:ilvl="7" w:tplc="37B694EA">
      <w:start w:val="1"/>
      <w:numFmt w:val="bullet"/>
      <w:lvlText w:val="o"/>
      <w:lvlJc w:val="left"/>
      <w:pPr>
        <w:ind w:left="5400" w:hanging="360"/>
      </w:pPr>
      <w:rPr>
        <w:rFonts w:ascii="Courier New" w:hAnsi="Courier New" w:cs="Courier New" w:hint="default"/>
      </w:rPr>
    </w:lvl>
    <w:lvl w:ilvl="8" w:tplc="70DE9942">
      <w:start w:val="1"/>
      <w:numFmt w:val="bullet"/>
      <w:lvlText w:val=""/>
      <w:lvlJc w:val="left"/>
      <w:pPr>
        <w:ind w:left="6120" w:hanging="360"/>
      </w:pPr>
      <w:rPr>
        <w:rFonts w:ascii="Wingdings" w:hAnsi="Wingdings" w:cs="Wingdings" w:hint="default"/>
      </w:rPr>
    </w:lvl>
  </w:abstractNum>
  <w:abstractNum w:abstractNumId="20" w15:restartNumberingAfterBreak="0">
    <w:nsid w:val="4F3273D3"/>
    <w:multiLevelType w:val="hybridMultilevel"/>
    <w:tmpl w:val="AB929EBA"/>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3E701F6"/>
    <w:multiLevelType w:val="hybridMultilevel"/>
    <w:tmpl w:val="CB88CACE"/>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375E5A"/>
    <w:multiLevelType w:val="hybridMultilevel"/>
    <w:tmpl w:val="D08650F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9D3E4C"/>
    <w:multiLevelType w:val="hybridMultilevel"/>
    <w:tmpl w:val="3FD8AF98"/>
    <w:lvl w:ilvl="0" w:tplc="E1C60BD2">
      <w:start w:val="1"/>
      <w:numFmt w:val="bullet"/>
      <w:lvlText w:val=""/>
      <w:lvlJc w:val="left"/>
      <w:pPr>
        <w:ind w:left="720" w:hanging="360"/>
      </w:pPr>
      <w:rPr>
        <w:rFonts w:ascii="Symbol" w:hAnsi="Symbol" w:cs="Symbol" w:hint="default"/>
        <w:sz w:val="18"/>
        <w:szCs w:val="18"/>
      </w:rPr>
    </w:lvl>
    <w:lvl w:ilvl="1" w:tplc="FD58A7DE">
      <w:start w:val="1"/>
      <w:numFmt w:val="bullet"/>
      <w:lvlText w:val="o"/>
      <w:lvlJc w:val="left"/>
      <w:pPr>
        <w:ind w:left="1440" w:hanging="360"/>
      </w:pPr>
      <w:rPr>
        <w:rFonts w:ascii="Courier New" w:hAnsi="Courier New" w:cs="Courier New" w:hint="default"/>
      </w:rPr>
    </w:lvl>
    <w:lvl w:ilvl="2" w:tplc="6D96899A">
      <w:start w:val="1"/>
      <w:numFmt w:val="bullet"/>
      <w:lvlText w:val=""/>
      <w:lvlJc w:val="left"/>
      <w:pPr>
        <w:ind w:left="2160" w:hanging="360"/>
      </w:pPr>
      <w:rPr>
        <w:rFonts w:ascii="Wingdings" w:hAnsi="Wingdings" w:cs="Wingdings" w:hint="default"/>
      </w:rPr>
    </w:lvl>
    <w:lvl w:ilvl="3" w:tplc="409ADA16">
      <w:start w:val="1"/>
      <w:numFmt w:val="bullet"/>
      <w:lvlText w:val=""/>
      <w:lvlJc w:val="left"/>
      <w:pPr>
        <w:ind w:left="2880" w:hanging="360"/>
      </w:pPr>
      <w:rPr>
        <w:rFonts w:ascii="Symbol" w:hAnsi="Symbol" w:cs="Symbol" w:hint="default"/>
      </w:rPr>
    </w:lvl>
    <w:lvl w:ilvl="4" w:tplc="2CD8B30C">
      <w:start w:val="1"/>
      <w:numFmt w:val="bullet"/>
      <w:lvlText w:val="o"/>
      <w:lvlJc w:val="left"/>
      <w:pPr>
        <w:ind w:left="3600" w:hanging="360"/>
      </w:pPr>
      <w:rPr>
        <w:rFonts w:ascii="Courier New" w:hAnsi="Courier New" w:cs="Courier New" w:hint="default"/>
      </w:rPr>
    </w:lvl>
    <w:lvl w:ilvl="5" w:tplc="7154FCD2">
      <w:start w:val="1"/>
      <w:numFmt w:val="bullet"/>
      <w:lvlText w:val=""/>
      <w:lvlJc w:val="left"/>
      <w:pPr>
        <w:ind w:left="4320" w:hanging="360"/>
      </w:pPr>
      <w:rPr>
        <w:rFonts w:ascii="Wingdings" w:hAnsi="Wingdings" w:cs="Wingdings" w:hint="default"/>
      </w:rPr>
    </w:lvl>
    <w:lvl w:ilvl="6" w:tplc="A10CB696">
      <w:start w:val="1"/>
      <w:numFmt w:val="bullet"/>
      <w:lvlText w:val=""/>
      <w:lvlJc w:val="left"/>
      <w:pPr>
        <w:ind w:left="5040" w:hanging="360"/>
      </w:pPr>
      <w:rPr>
        <w:rFonts w:ascii="Symbol" w:hAnsi="Symbol" w:cs="Symbol" w:hint="default"/>
      </w:rPr>
    </w:lvl>
    <w:lvl w:ilvl="7" w:tplc="284C45EA">
      <w:start w:val="1"/>
      <w:numFmt w:val="bullet"/>
      <w:lvlText w:val="o"/>
      <w:lvlJc w:val="left"/>
      <w:pPr>
        <w:ind w:left="5760" w:hanging="360"/>
      </w:pPr>
      <w:rPr>
        <w:rFonts w:ascii="Courier New" w:hAnsi="Courier New" w:cs="Courier New" w:hint="default"/>
      </w:rPr>
    </w:lvl>
    <w:lvl w:ilvl="8" w:tplc="A84A921C">
      <w:start w:val="1"/>
      <w:numFmt w:val="bullet"/>
      <w:lvlText w:val=""/>
      <w:lvlJc w:val="left"/>
      <w:pPr>
        <w:ind w:left="6480" w:hanging="360"/>
      </w:pPr>
      <w:rPr>
        <w:rFonts w:ascii="Wingdings" w:hAnsi="Wingdings" w:cs="Wingdings" w:hint="default"/>
      </w:rPr>
    </w:lvl>
  </w:abstractNum>
  <w:abstractNum w:abstractNumId="24" w15:restartNumberingAfterBreak="0">
    <w:nsid w:val="68D33413"/>
    <w:multiLevelType w:val="hybridMultilevel"/>
    <w:tmpl w:val="E012ADE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BD5146"/>
    <w:multiLevelType w:val="hybridMultilevel"/>
    <w:tmpl w:val="43A0A0B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AE026B"/>
    <w:multiLevelType w:val="hybridMultilevel"/>
    <w:tmpl w:val="C1DE0A96"/>
    <w:lvl w:ilvl="0" w:tplc="7BCCD6C4">
      <w:start w:val="1"/>
      <w:numFmt w:val="bullet"/>
      <w:lvlText w:val=""/>
      <w:lvlJc w:val="left"/>
      <w:pPr>
        <w:ind w:left="720" w:hanging="360"/>
      </w:pPr>
      <w:rPr>
        <w:rFonts w:ascii="Symbol" w:hAnsi="Symbol" w:cs="Symbol" w:hint="default"/>
        <w:sz w:val="18"/>
        <w:szCs w:val="18"/>
      </w:rPr>
    </w:lvl>
    <w:lvl w:ilvl="1" w:tplc="AE8266DC">
      <w:start w:val="1"/>
      <w:numFmt w:val="bullet"/>
      <w:lvlText w:val="o"/>
      <w:lvlJc w:val="left"/>
      <w:pPr>
        <w:ind w:left="1440" w:hanging="360"/>
      </w:pPr>
      <w:rPr>
        <w:rFonts w:ascii="Courier New" w:hAnsi="Courier New" w:cs="Courier New" w:hint="default"/>
      </w:rPr>
    </w:lvl>
    <w:lvl w:ilvl="2" w:tplc="7D349046">
      <w:start w:val="1"/>
      <w:numFmt w:val="bullet"/>
      <w:lvlText w:val=""/>
      <w:lvlJc w:val="left"/>
      <w:pPr>
        <w:ind w:left="2160" w:hanging="360"/>
      </w:pPr>
      <w:rPr>
        <w:rFonts w:ascii="Wingdings" w:hAnsi="Wingdings" w:cs="Wingdings" w:hint="default"/>
      </w:rPr>
    </w:lvl>
    <w:lvl w:ilvl="3" w:tplc="4866EF00">
      <w:start w:val="1"/>
      <w:numFmt w:val="bullet"/>
      <w:lvlText w:val=""/>
      <w:lvlJc w:val="left"/>
      <w:pPr>
        <w:ind w:left="2880" w:hanging="360"/>
      </w:pPr>
      <w:rPr>
        <w:rFonts w:ascii="Symbol" w:hAnsi="Symbol" w:cs="Symbol" w:hint="default"/>
      </w:rPr>
    </w:lvl>
    <w:lvl w:ilvl="4" w:tplc="66EAB4F6">
      <w:start w:val="1"/>
      <w:numFmt w:val="bullet"/>
      <w:lvlText w:val="o"/>
      <w:lvlJc w:val="left"/>
      <w:pPr>
        <w:ind w:left="3600" w:hanging="360"/>
      </w:pPr>
      <w:rPr>
        <w:rFonts w:ascii="Courier New" w:hAnsi="Courier New" w:cs="Courier New" w:hint="default"/>
      </w:rPr>
    </w:lvl>
    <w:lvl w:ilvl="5" w:tplc="DD860D08">
      <w:start w:val="1"/>
      <w:numFmt w:val="bullet"/>
      <w:lvlText w:val=""/>
      <w:lvlJc w:val="left"/>
      <w:pPr>
        <w:ind w:left="4320" w:hanging="360"/>
      </w:pPr>
      <w:rPr>
        <w:rFonts w:ascii="Wingdings" w:hAnsi="Wingdings" w:cs="Wingdings" w:hint="default"/>
      </w:rPr>
    </w:lvl>
    <w:lvl w:ilvl="6" w:tplc="3B966010">
      <w:start w:val="1"/>
      <w:numFmt w:val="bullet"/>
      <w:lvlText w:val=""/>
      <w:lvlJc w:val="left"/>
      <w:pPr>
        <w:ind w:left="5040" w:hanging="360"/>
      </w:pPr>
      <w:rPr>
        <w:rFonts w:ascii="Symbol" w:hAnsi="Symbol" w:cs="Symbol" w:hint="default"/>
      </w:rPr>
    </w:lvl>
    <w:lvl w:ilvl="7" w:tplc="C8ECA2CC">
      <w:start w:val="1"/>
      <w:numFmt w:val="bullet"/>
      <w:lvlText w:val="o"/>
      <w:lvlJc w:val="left"/>
      <w:pPr>
        <w:ind w:left="5760" w:hanging="360"/>
      </w:pPr>
      <w:rPr>
        <w:rFonts w:ascii="Courier New" w:hAnsi="Courier New" w:cs="Courier New" w:hint="default"/>
      </w:rPr>
    </w:lvl>
    <w:lvl w:ilvl="8" w:tplc="D4E6347A">
      <w:start w:val="1"/>
      <w:numFmt w:val="bullet"/>
      <w:lvlText w:val=""/>
      <w:lvlJc w:val="left"/>
      <w:pPr>
        <w:ind w:left="6480" w:hanging="360"/>
      </w:pPr>
      <w:rPr>
        <w:rFonts w:ascii="Wingdings" w:hAnsi="Wingdings" w:cs="Wingdings" w:hint="default"/>
      </w:rPr>
    </w:lvl>
  </w:abstractNum>
  <w:abstractNum w:abstractNumId="27" w15:restartNumberingAfterBreak="0">
    <w:nsid w:val="74261708"/>
    <w:multiLevelType w:val="hybridMultilevel"/>
    <w:tmpl w:val="65E8DC34"/>
    <w:lvl w:ilvl="0" w:tplc="487AEE26">
      <w:start w:val="1"/>
      <w:numFmt w:val="bullet"/>
      <w:lvlText w:val=""/>
      <w:lvlJc w:val="left"/>
      <w:pPr>
        <w:ind w:left="720" w:hanging="360"/>
      </w:pPr>
      <w:rPr>
        <w:rFonts w:ascii="Symbol" w:hAnsi="Symbol" w:cs="Symbol" w:hint="default"/>
        <w:sz w:val="18"/>
        <w:szCs w:val="18"/>
      </w:rPr>
    </w:lvl>
    <w:lvl w:ilvl="1" w:tplc="EB641CD2">
      <w:start w:val="1"/>
      <w:numFmt w:val="bullet"/>
      <w:lvlText w:val="o"/>
      <w:lvlJc w:val="left"/>
      <w:pPr>
        <w:ind w:left="1440" w:hanging="360"/>
      </w:pPr>
      <w:rPr>
        <w:rFonts w:ascii="Courier New" w:hAnsi="Courier New" w:cs="Courier New" w:hint="default"/>
      </w:rPr>
    </w:lvl>
    <w:lvl w:ilvl="2" w:tplc="2D022C16">
      <w:start w:val="1"/>
      <w:numFmt w:val="bullet"/>
      <w:lvlText w:val=""/>
      <w:lvlJc w:val="left"/>
      <w:pPr>
        <w:ind w:left="2160" w:hanging="360"/>
      </w:pPr>
      <w:rPr>
        <w:rFonts w:ascii="Wingdings" w:hAnsi="Wingdings" w:cs="Wingdings" w:hint="default"/>
      </w:rPr>
    </w:lvl>
    <w:lvl w:ilvl="3" w:tplc="9D4E59C0">
      <w:start w:val="1"/>
      <w:numFmt w:val="bullet"/>
      <w:lvlText w:val=""/>
      <w:lvlJc w:val="left"/>
      <w:pPr>
        <w:ind w:left="2880" w:hanging="360"/>
      </w:pPr>
      <w:rPr>
        <w:rFonts w:ascii="Symbol" w:hAnsi="Symbol" w:cs="Symbol" w:hint="default"/>
      </w:rPr>
    </w:lvl>
    <w:lvl w:ilvl="4" w:tplc="806AC49C">
      <w:start w:val="1"/>
      <w:numFmt w:val="bullet"/>
      <w:lvlText w:val="o"/>
      <w:lvlJc w:val="left"/>
      <w:pPr>
        <w:ind w:left="3600" w:hanging="360"/>
      </w:pPr>
      <w:rPr>
        <w:rFonts w:ascii="Courier New" w:hAnsi="Courier New" w:cs="Courier New" w:hint="default"/>
      </w:rPr>
    </w:lvl>
    <w:lvl w:ilvl="5" w:tplc="2BB4082A">
      <w:start w:val="1"/>
      <w:numFmt w:val="bullet"/>
      <w:lvlText w:val=""/>
      <w:lvlJc w:val="left"/>
      <w:pPr>
        <w:ind w:left="4320" w:hanging="360"/>
      </w:pPr>
      <w:rPr>
        <w:rFonts w:ascii="Wingdings" w:hAnsi="Wingdings" w:cs="Wingdings" w:hint="default"/>
      </w:rPr>
    </w:lvl>
    <w:lvl w:ilvl="6" w:tplc="74380706">
      <w:start w:val="1"/>
      <w:numFmt w:val="bullet"/>
      <w:lvlText w:val=""/>
      <w:lvlJc w:val="left"/>
      <w:pPr>
        <w:ind w:left="5040" w:hanging="360"/>
      </w:pPr>
      <w:rPr>
        <w:rFonts w:ascii="Symbol" w:hAnsi="Symbol" w:cs="Symbol" w:hint="default"/>
      </w:rPr>
    </w:lvl>
    <w:lvl w:ilvl="7" w:tplc="E83A9164">
      <w:start w:val="1"/>
      <w:numFmt w:val="bullet"/>
      <w:lvlText w:val="o"/>
      <w:lvlJc w:val="left"/>
      <w:pPr>
        <w:ind w:left="5760" w:hanging="360"/>
      </w:pPr>
      <w:rPr>
        <w:rFonts w:ascii="Courier New" w:hAnsi="Courier New" w:cs="Courier New" w:hint="default"/>
      </w:rPr>
    </w:lvl>
    <w:lvl w:ilvl="8" w:tplc="28A25B7C">
      <w:start w:val="1"/>
      <w:numFmt w:val="bullet"/>
      <w:lvlText w:val=""/>
      <w:lvlJc w:val="left"/>
      <w:pPr>
        <w:ind w:left="6480" w:hanging="360"/>
      </w:pPr>
      <w:rPr>
        <w:rFonts w:ascii="Wingdings" w:hAnsi="Wingdings" w:cs="Wingdings" w:hint="default"/>
      </w:rPr>
    </w:lvl>
  </w:abstractNum>
  <w:abstractNum w:abstractNumId="28" w15:restartNumberingAfterBreak="0">
    <w:nsid w:val="788B415C"/>
    <w:multiLevelType w:val="hybridMultilevel"/>
    <w:tmpl w:val="74567D24"/>
    <w:lvl w:ilvl="0" w:tplc="5728142C">
      <w:start w:val="1"/>
      <w:numFmt w:val="bullet"/>
      <w:lvlText w:val=""/>
      <w:lvlJc w:val="left"/>
      <w:pPr>
        <w:ind w:left="720" w:hanging="360"/>
      </w:pPr>
      <w:rPr>
        <w:rFonts w:ascii="Symbol" w:hAnsi="Symbol" w:cs="Symbol" w:hint="default"/>
        <w:sz w:val="18"/>
        <w:szCs w:val="18"/>
      </w:rPr>
    </w:lvl>
    <w:lvl w:ilvl="1" w:tplc="60B21448">
      <w:start w:val="1"/>
      <w:numFmt w:val="bullet"/>
      <w:lvlText w:val="o"/>
      <w:lvlJc w:val="left"/>
      <w:pPr>
        <w:ind w:left="1440" w:hanging="360"/>
      </w:pPr>
      <w:rPr>
        <w:rFonts w:ascii="Courier New" w:hAnsi="Courier New" w:cs="Courier New" w:hint="default"/>
      </w:rPr>
    </w:lvl>
    <w:lvl w:ilvl="2" w:tplc="5C5CC48C">
      <w:start w:val="1"/>
      <w:numFmt w:val="bullet"/>
      <w:lvlText w:val=""/>
      <w:lvlJc w:val="left"/>
      <w:pPr>
        <w:ind w:left="2160" w:hanging="360"/>
      </w:pPr>
      <w:rPr>
        <w:rFonts w:ascii="Wingdings" w:hAnsi="Wingdings" w:cs="Wingdings" w:hint="default"/>
      </w:rPr>
    </w:lvl>
    <w:lvl w:ilvl="3" w:tplc="BE4E26D8">
      <w:start w:val="1"/>
      <w:numFmt w:val="bullet"/>
      <w:lvlText w:val=""/>
      <w:lvlJc w:val="left"/>
      <w:pPr>
        <w:ind w:left="2880" w:hanging="360"/>
      </w:pPr>
      <w:rPr>
        <w:rFonts w:ascii="Symbol" w:hAnsi="Symbol" w:cs="Symbol" w:hint="default"/>
      </w:rPr>
    </w:lvl>
    <w:lvl w:ilvl="4" w:tplc="A134E0C8">
      <w:start w:val="1"/>
      <w:numFmt w:val="bullet"/>
      <w:lvlText w:val="o"/>
      <w:lvlJc w:val="left"/>
      <w:pPr>
        <w:ind w:left="3600" w:hanging="360"/>
      </w:pPr>
      <w:rPr>
        <w:rFonts w:ascii="Courier New" w:hAnsi="Courier New" w:cs="Courier New" w:hint="default"/>
      </w:rPr>
    </w:lvl>
    <w:lvl w:ilvl="5" w:tplc="1B9C9474">
      <w:start w:val="1"/>
      <w:numFmt w:val="bullet"/>
      <w:lvlText w:val=""/>
      <w:lvlJc w:val="left"/>
      <w:pPr>
        <w:ind w:left="4320" w:hanging="360"/>
      </w:pPr>
      <w:rPr>
        <w:rFonts w:ascii="Wingdings" w:hAnsi="Wingdings" w:cs="Wingdings" w:hint="default"/>
      </w:rPr>
    </w:lvl>
    <w:lvl w:ilvl="6" w:tplc="B0203710">
      <w:start w:val="1"/>
      <w:numFmt w:val="bullet"/>
      <w:lvlText w:val=""/>
      <w:lvlJc w:val="left"/>
      <w:pPr>
        <w:ind w:left="5040" w:hanging="360"/>
      </w:pPr>
      <w:rPr>
        <w:rFonts w:ascii="Symbol" w:hAnsi="Symbol" w:cs="Symbol" w:hint="default"/>
      </w:rPr>
    </w:lvl>
    <w:lvl w:ilvl="7" w:tplc="CA081810">
      <w:start w:val="1"/>
      <w:numFmt w:val="bullet"/>
      <w:lvlText w:val="o"/>
      <w:lvlJc w:val="left"/>
      <w:pPr>
        <w:ind w:left="5760" w:hanging="360"/>
      </w:pPr>
      <w:rPr>
        <w:rFonts w:ascii="Courier New" w:hAnsi="Courier New" w:cs="Courier New" w:hint="default"/>
      </w:rPr>
    </w:lvl>
    <w:lvl w:ilvl="8" w:tplc="A5C60ED6">
      <w:start w:val="1"/>
      <w:numFmt w:val="bullet"/>
      <w:lvlText w:val=""/>
      <w:lvlJc w:val="left"/>
      <w:pPr>
        <w:ind w:left="6480" w:hanging="360"/>
      </w:pPr>
      <w:rPr>
        <w:rFonts w:ascii="Wingdings" w:hAnsi="Wingdings" w:cs="Wingdings" w:hint="default"/>
      </w:rPr>
    </w:lvl>
  </w:abstractNum>
  <w:abstractNum w:abstractNumId="29" w15:restartNumberingAfterBreak="0">
    <w:nsid w:val="7C1218DD"/>
    <w:multiLevelType w:val="hybridMultilevel"/>
    <w:tmpl w:val="250EF5B4"/>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B66BB0"/>
    <w:multiLevelType w:val="hybridMultilevel"/>
    <w:tmpl w:val="2D42C598"/>
    <w:lvl w:ilvl="0" w:tplc="FA24F17E">
      <w:start w:val="1"/>
      <w:numFmt w:val="bullet"/>
      <w:lvlText w:val=""/>
      <w:lvlJc w:val="left"/>
      <w:pPr>
        <w:ind w:left="720" w:hanging="360"/>
      </w:pPr>
      <w:rPr>
        <w:rFonts w:ascii="Symbol" w:hAnsi="Symbol" w:cs="Symbol" w:hint="default"/>
        <w:sz w:val="18"/>
        <w:szCs w:val="18"/>
      </w:rPr>
    </w:lvl>
    <w:lvl w:ilvl="1" w:tplc="089C8B44">
      <w:start w:val="1"/>
      <w:numFmt w:val="bullet"/>
      <w:lvlText w:val="o"/>
      <w:lvlJc w:val="left"/>
      <w:pPr>
        <w:ind w:left="1440" w:hanging="360"/>
      </w:pPr>
      <w:rPr>
        <w:rFonts w:ascii="Courier New" w:hAnsi="Courier New" w:cs="Courier New" w:hint="default"/>
      </w:rPr>
    </w:lvl>
    <w:lvl w:ilvl="2" w:tplc="3482A6A6">
      <w:start w:val="1"/>
      <w:numFmt w:val="bullet"/>
      <w:lvlText w:val=""/>
      <w:lvlJc w:val="left"/>
      <w:pPr>
        <w:ind w:left="2160" w:hanging="360"/>
      </w:pPr>
      <w:rPr>
        <w:rFonts w:ascii="Wingdings" w:hAnsi="Wingdings" w:cs="Wingdings" w:hint="default"/>
      </w:rPr>
    </w:lvl>
    <w:lvl w:ilvl="3" w:tplc="D17068B8">
      <w:start w:val="1"/>
      <w:numFmt w:val="bullet"/>
      <w:lvlText w:val=""/>
      <w:lvlJc w:val="left"/>
      <w:pPr>
        <w:ind w:left="2880" w:hanging="360"/>
      </w:pPr>
      <w:rPr>
        <w:rFonts w:ascii="Symbol" w:hAnsi="Symbol" w:cs="Symbol" w:hint="default"/>
      </w:rPr>
    </w:lvl>
    <w:lvl w:ilvl="4" w:tplc="B2749FAC">
      <w:start w:val="1"/>
      <w:numFmt w:val="bullet"/>
      <w:lvlText w:val="o"/>
      <w:lvlJc w:val="left"/>
      <w:pPr>
        <w:ind w:left="3600" w:hanging="360"/>
      </w:pPr>
      <w:rPr>
        <w:rFonts w:ascii="Courier New" w:hAnsi="Courier New" w:cs="Courier New" w:hint="default"/>
      </w:rPr>
    </w:lvl>
    <w:lvl w:ilvl="5" w:tplc="135E83CE">
      <w:start w:val="1"/>
      <w:numFmt w:val="bullet"/>
      <w:lvlText w:val=""/>
      <w:lvlJc w:val="left"/>
      <w:pPr>
        <w:ind w:left="4320" w:hanging="360"/>
      </w:pPr>
      <w:rPr>
        <w:rFonts w:ascii="Wingdings" w:hAnsi="Wingdings" w:cs="Wingdings" w:hint="default"/>
      </w:rPr>
    </w:lvl>
    <w:lvl w:ilvl="6" w:tplc="13A63A2C">
      <w:start w:val="1"/>
      <w:numFmt w:val="bullet"/>
      <w:lvlText w:val=""/>
      <w:lvlJc w:val="left"/>
      <w:pPr>
        <w:ind w:left="5040" w:hanging="360"/>
      </w:pPr>
      <w:rPr>
        <w:rFonts w:ascii="Symbol" w:hAnsi="Symbol" w:cs="Symbol" w:hint="default"/>
      </w:rPr>
    </w:lvl>
    <w:lvl w:ilvl="7" w:tplc="08FADA10">
      <w:start w:val="1"/>
      <w:numFmt w:val="bullet"/>
      <w:lvlText w:val="o"/>
      <w:lvlJc w:val="left"/>
      <w:pPr>
        <w:ind w:left="5760" w:hanging="360"/>
      </w:pPr>
      <w:rPr>
        <w:rFonts w:ascii="Courier New" w:hAnsi="Courier New" w:cs="Courier New" w:hint="default"/>
      </w:rPr>
    </w:lvl>
    <w:lvl w:ilvl="8" w:tplc="59C2F670">
      <w:start w:val="1"/>
      <w:numFmt w:val="bullet"/>
      <w:lvlText w:val=""/>
      <w:lvlJc w:val="left"/>
      <w:pPr>
        <w:ind w:left="6480" w:hanging="360"/>
      </w:pPr>
      <w:rPr>
        <w:rFonts w:ascii="Wingdings" w:hAnsi="Wingdings" w:cs="Wingdings" w:hint="default"/>
      </w:rPr>
    </w:lvl>
  </w:abstractNum>
  <w:num w:numId="1" w16cid:durableId="383255092">
    <w:abstractNumId w:val="8"/>
  </w:num>
  <w:num w:numId="2" w16cid:durableId="200243886">
    <w:abstractNumId w:val="27"/>
  </w:num>
  <w:num w:numId="3" w16cid:durableId="1860586960">
    <w:abstractNumId w:val="16"/>
  </w:num>
  <w:num w:numId="4" w16cid:durableId="1529249126">
    <w:abstractNumId w:val="1"/>
  </w:num>
  <w:num w:numId="5" w16cid:durableId="395325538">
    <w:abstractNumId w:val="2"/>
  </w:num>
  <w:num w:numId="6" w16cid:durableId="1410544593">
    <w:abstractNumId w:val="11"/>
  </w:num>
  <w:num w:numId="7" w16cid:durableId="1365790351">
    <w:abstractNumId w:val="13"/>
  </w:num>
  <w:num w:numId="8" w16cid:durableId="1002901696">
    <w:abstractNumId w:val="26"/>
  </w:num>
  <w:num w:numId="9" w16cid:durableId="1853294516">
    <w:abstractNumId w:val="28"/>
  </w:num>
  <w:num w:numId="10" w16cid:durableId="1179199887">
    <w:abstractNumId w:val="23"/>
  </w:num>
  <w:num w:numId="11" w16cid:durableId="423494221">
    <w:abstractNumId w:val="4"/>
  </w:num>
  <w:num w:numId="12" w16cid:durableId="1837375770">
    <w:abstractNumId w:val="17"/>
  </w:num>
  <w:num w:numId="13" w16cid:durableId="1860388841">
    <w:abstractNumId w:val="30"/>
  </w:num>
  <w:num w:numId="14" w16cid:durableId="765004950">
    <w:abstractNumId w:val="5"/>
  </w:num>
  <w:num w:numId="15" w16cid:durableId="1531528750">
    <w:abstractNumId w:val="19"/>
  </w:num>
  <w:num w:numId="16" w16cid:durableId="547454515">
    <w:abstractNumId w:val="10"/>
  </w:num>
  <w:num w:numId="17" w16cid:durableId="13689474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2213257">
    <w:abstractNumId w:val="0"/>
  </w:num>
  <w:num w:numId="19" w16cid:durableId="1958831181">
    <w:abstractNumId w:val="14"/>
  </w:num>
  <w:num w:numId="20" w16cid:durableId="716202753">
    <w:abstractNumId w:val="9"/>
  </w:num>
  <w:num w:numId="21" w16cid:durableId="1529642993">
    <w:abstractNumId w:val="3"/>
  </w:num>
  <w:num w:numId="22" w16cid:durableId="1226179637">
    <w:abstractNumId w:val="7"/>
  </w:num>
  <w:num w:numId="23" w16cid:durableId="1894151268">
    <w:abstractNumId w:val="21"/>
  </w:num>
  <w:num w:numId="24" w16cid:durableId="1157115915">
    <w:abstractNumId w:val="29"/>
  </w:num>
  <w:num w:numId="25" w16cid:durableId="204295522">
    <w:abstractNumId w:val="15"/>
  </w:num>
  <w:num w:numId="26" w16cid:durableId="443428515">
    <w:abstractNumId w:val="20"/>
  </w:num>
  <w:num w:numId="27" w16cid:durableId="1363167475">
    <w:abstractNumId w:val="25"/>
  </w:num>
  <w:num w:numId="28" w16cid:durableId="1211066399">
    <w:abstractNumId w:val="6"/>
  </w:num>
  <w:num w:numId="29" w16cid:durableId="656763059">
    <w:abstractNumId w:val="18"/>
  </w:num>
  <w:num w:numId="30" w16cid:durableId="274875860">
    <w:abstractNumId w:val="24"/>
  </w:num>
  <w:num w:numId="31" w16cid:durableId="1345478593">
    <w:abstractNumId w:val="22"/>
  </w:num>
  <w:numIdMacAtCleanup w:val="2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21212"/>
    <w:rsid w:val="00027F41"/>
    <w:rsid w:val="00037A49"/>
    <w:rsid w:val="00041192"/>
    <w:rsid w:val="00043DDE"/>
    <w:rsid w:val="00065BCD"/>
    <w:rsid w:val="00074EE7"/>
    <w:rsid w:val="0008309E"/>
    <w:rsid w:val="00097F4A"/>
    <w:rsid w:val="000A1CA1"/>
    <w:rsid w:val="000A4D63"/>
    <w:rsid w:val="000B2944"/>
    <w:rsid w:val="000C017D"/>
    <w:rsid w:val="000C5527"/>
    <w:rsid w:val="000E76C6"/>
    <w:rsid w:val="000F714E"/>
    <w:rsid w:val="00102FBE"/>
    <w:rsid w:val="00111CD8"/>
    <w:rsid w:val="00115C2A"/>
    <w:rsid w:val="00126BA2"/>
    <w:rsid w:val="00127127"/>
    <w:rsid w:val="00134892"/>
    <w:rsid w:val="00162EE4"/>
    <w:rsid w:val="0017584A"/>
    <w:rsid w:val="00191BBB"/>
    <w:rsid w:val="00192042"/>
    <w:rsid w:val="0019258A"/>
    <w:rsid w:val="001A414A"/>
    <w:rsid w:val="001D75B0"/>
    <w:rsid w:val="0020242C"/>
    <w:rsid w:val="00204EDB"/>
    <w:rsid w:val="002054FE"/>
    <w:rsid w:val="00213C5F"/>
    <w:rsid w:val="00215517"/>
    <w:rsid w:val="0023347F"/>
    <w:rsid w:val="00240006"/>
    <w:rsid w:val="00245373"/>
    <w:rsid w:val="0025739A"/>
    <w:rsid w:val="002634AA"/>
    <w:rsid w:val="002778E0"/>
    <w:rsid w:val="002D58B5"/>
    <w:rsid w:val="00305174"/>
    <w:rsid w:val="00325966"/>
    <w:rsid w:val="0033249E"/>
    <w:rsid w:val="00332B20"/>
    <w:rsid w:val="00337E4D"/>
    <w:rsid w:val="0034281A"/>
    <w:rsid w:val="00343395"/>
    <w:rsid w:val="00376B05"/>
    <w:rsid w:val="00393690"/>
    <w:rsid w:val="003A1AA2"/>
    <w:rsid w:val="003A27C2"/>
    <w:rsid w:val="003C04EE"/>
    <w:rsid w:val="003F7B15"/>
    <w:rsid w:val="003F7E5A"/>
    <w:rsid w:val="00441A66"/>
    <w:rsid w:val="00444D6B"/>
    <w:rsid w:val="004674E7"/>
    <w:rsid w:val="004702FB"/>
    <w:rsid w:val="00471503"/>
    <w:rsid w:val="004870F7"/>
    <w:rsid w:val="0049479E"/>
    <w:rsid w:val="004A0F66"/>
    <w:rsid w:val="004B6B88"/>
    <w:rsid w:val="004D2F9F"/>
    <w:rsid w:val="004F2598"/>
    <w:rsid w:val="004F2927"/>
    <w:rsid w:val="00506670"/>
    <w:rsid w:val="0052125E"/>
    <w:rsid w:val="0052142A"/>
    <w:rsid w:val="0053510E"/>
    <w:rsid w:val="005423BF"/>
    <w:rsid w:val="00571A49"/>
    <w:rsid w:val="00571C42"/>
    <w:rsid w:val="00574E44"/>
    <w:rsid w:val="005754DB"/>
    <w:rsid w:val="0057735A"/>
    <w:rsid w:val="005775C3"/>
    <w:rsid w:val="005A058E"/>
    <w:rsid w:val="005A7A83"/>
    <w:rsid w:val="005B12C4"/>
    <w:rsid w:val="005B6195"/>
    <w:rsid w:val="0060000C"/>
    <w:rsid w:val="00616BC4"/>
    <w:rsid w:val="006347C3"/>
    <w:rsid w:val="006407E1"/>
    <w:rsid w:val="006553EB"/>
    <w:rsid w:val="00676A04"/>
    <w:rsid w:val="00677E5B"/>
    <w:rsid w:val="006826C1"/>
    <w:rsid w:val="006975C6"/>
    <w:rsid w:val="006A1728"/>
    <w:rsid w:val="006A5918"/>
    <w:rsid w:val="006B2936"/>
    <w:rsid w:val="006D4AF6"/>
    <w:rsid w:val="006F17BB"/>
    <w:rsid w:val="006F1DA5"/>
    <w:rsid w:val="006F5F04"/>
    <w:rsid w:val="00700A59"/>
    <w:rsid w:val="007109D5"/>
    <w:rsid w:val="00712635"/>
    <w:rsid w:val="00714BEF"/>
    <w:rsid w:val="007229D2"/>
    <w:rsid w:val="007357D3"/>
    <w:rsid w:val="00760A05"/>
    <w:rsid w:val="00775E76"/>
    <w:rsid w:val="0078168C"/>
    <w:rsid w:val="00785F39"/>
    <w:rsid w:val="007932D4"/>
    <w:rsid w:val="007B279E"/>
    <w:rsid w:val="007B304F"/>
    <w:rsid w:val="007B436E"/>
    <w:rsid w:val="007C3525"/>
    <w:rsid w:val="007C3EA0"/>
    <w:rsid w:val="007D6FB3"/>
    <w:rsid w:val="007E09C4"/>
    <w:rsid w:val="007E0E83"/>
    <w:rsid w:val="007E30F5"/>
    <w:rsid w:val="007F1B4D"/>
    <w:rsid w:val="007F211B"/>
    <w:rsid w:val="008027BC"/>
    <w:rsid w:val="00805787"/>
    <w:rsid w:val="00814652"/>
    <w:rsid w:val="0081760E"/>
    <w:rsid w:val="008278F5"/>
    <w:rsid w:val="00833823"/>
    <w:rsid w:val="00837E7B"/>
    <w:rsid w:val="00854C79"/>
    <w:rsid w:val="00871B74"/>
    <w:rsid w:val="008852BC"/>
    <w:rsid w:val="008A45D1"/>
    <w:rsid w:val="008B72CE"/>
    <w:rsid w:val="008E599A"/>
    <w:rsid w:val="008E7867"/>
    <w:rsid w:val="0090105E"/>
    <w:rsid w:val="009023F7"/>
    <w:rsid w:val="00925827"/>
    <w:rsid w:val="00930868"/>
    <w:rsid w:val="00931BBE"/>
    <w:rsid w:val="00950069"/>
    <w:rsid w:val="00960022"/>
    <w:rsid w:val="00964809"/>
    <w:rsid w:val="00980DB9"/>
    <w:rsid w:val="0098420F"/>
    <w:rsid w:val="0099402D"/>
    <w:rsid w:val="009E04C0"/>
    <w:rsid w:val="00A05978"/>
    <w:rsid w:val="00A11950"/>
    <w:rsid w:val="00A511AE"/>
    <w:rsid w:val="00A52459"/>
    <w:rsid w:val="00A75432"/>
    <w:rsid w:val="00A81BDD"/>
    <w:rsid w:val="00A83E6F"/>
    <w:rsid w:val="00AA3BCE"/>
    <w:rsid w:val="00AF7FB0"/>
    <w:rsid w:val="00B05771"/>
    <w:rsid w:val="00B10FF6"/>
    <w:rsid w:val="00B169F3"/>
    <w:rsid w:val="00B376CE"/>
    <w:rsid w:val="00B65F6B"/>
    <w:rsid w:val="00B757D1"/>
    <w:rsid w:val="00B80E2A"/>
    <w:rsid w:val="00B849BB"/>
    <w:rsid w:val="00B93434"/>
    <w:rsid w:val="00BA2BA1"/>
    <w:rsid w:val="00BB6667"/>
    <w:rsid w:val="00BC2CD3"/>
    <w:rsid w:val="00BC2D61"/>
    <w:rsid w:val="00BE11FF"/>
    <w:rsid w:val="00BE647C"/>
    <w:rsid w:val="00C02EF0"/>
    <w:rsid w:val="00C0727B"/>
    <w:rsid w:val="00C125C6"/>
    <w:rsid w:val="00C24613"/>
    <w:rsid w:val="00C315C9"/>
    <w:rsid w:val="00C4793C"/>
    <w:rsid w:val="00C537DA"/>
    <w:rsid w:val="00C7050F"/>
    <w:rsid w:val="00CB7185"/>
    <w:rsid w:val="00CD4D75"/>
    <w:rsid w:val="00CD6E25"/>
    <w:rsid w:val="00CE1D84"/>
    <w:rsid w:val="00CE298E"/>
    <w:rsid w:val="00D01081"/>
    <w:rsid w:val="00D379CF"/>
    <w:rsid w:val="00D54526"/>
    <w:rsid w:val="00D55361"/>
    <w:rsid w:val="00D60A0B"/>
    <w:rsid w:val="00D7467F"/>
    <w:rsid w:val="00D931BF"/>
    <w:rsid w:val="00DA2C3A"/>
    <w:rsid w:val="00DC00FC"/>
    <w:rsid w:val="00DD2FA1"/>
    <w:rsid w:val="00DD7A99"/>
    <w:rsid w:val="00DF38B8"/>
    <w:rsid w:val="00E07BEA"/>
    <w:rsid w:val="00E165AC"/>
    <w:rsid w:val="00E250D0"/>
    <w:rsid w:val="00E31E23"/>
    <w:rsid w:val="00E32469"/>
    <w:rsid w:val="00E37385"/>
    <w:rsid w:val="00E476FD"/>
    <w:rsid w:val="00E4795C"/>
    <w:rsid w:val="00E55B9D"/>
    <w:rsid w:val="00E70EFB"/>
    <w:rsid w:val="00E804F1"/>
    <w:rsid w:val="00EB7401"/>
    <w:rsid w:val="00EC47B6"/>
    <w:rsid w:val="00ED41BC"/>
    <w:rsid w:val="00EF3AE5"/>
    <w:rsid w:val="00EF58D8"/>
    <w:rsid w:val="00F3532F"/>
    <w:rsid w:val="00F42237"/>
    <w:rsid w:val="00F56C26"/>
    <w:rsid w:val="00F71800"/>
    <w:rsid w:val="00F851F3"/>
    <w:rsid w:val="00FA7805"/>
    <w:rsid w:val="00FB3258"/>
    <w:rsid w:val="00FB72CC"/>
    <w:rsid w:val="00FC2646"/>
    <w:rsid w:val="00FC50DF"/>
    <w:rsid w:val="00FC605C"/>
    <w:rsid w:val="00FC69A9"/>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0926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8">
    <w:name w:val="heading 8"/>
    <w:basedOn w:val="Normal"/>
    <w:next w:val="Normal"/>
    <w:link w:val="Heading8Char"/>
    <w:uiPriority w:val="9"/>
    <w:semiHidden/>
    <w:unhideWhenUsed/>
    <w:qFormat/>
    <w:rsid w:val="001D75B0"/>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FooterText,numbered,Paragraphe de liste1,列出段落,列出段落1,lp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列出段落 Char"/>
    <w:link w:val="ListParagraph"/>
    <w:uiPriority w:val="34"/>
    <w:qFormat/>
    <w:locked/>
    <w:rsid w:val="007B436E"/>
    <w:rPr>
      <w:rFonts w:ascii="Helvetica" w:hAnsi="Helvetica"/>
    </w:rPr>
  </w:style>
  <w:style w:type="paragraph" w:customStyle="1" w:styleId="datumtevilka">
    <w:name w:val="datum številka"/>
    <w:basedOn w:val="Normal"/>
    <w:qFormat/>
    <w:rsid w:val="00FA7805"/>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FA7805"/>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FA7805"/>
    <w:rPr>
      <w:b/>
      <w:bCs/>
    </w:rPr>
  </w:style>
  <w:style w:type="paragraph" w:styleId="NormalWeb">
    <w:name w:val="Normal (Web)"/>
    <w:basedOn w:val="Normal"/>
    <w:uiPriority w:val="99"/>
    <w:unhideWhenUsed/>
    <w:rsid w:val="006F5F0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uiPriority w:val="9"/>
    <w:semiHidden/>
    <w:rsid w:val="001D75B0"/>
    <w:rPr>
      <w:rFonts w:asciiTheme="majorHAnsi" w:eastAsiaTheme="majorEastAsia" w:hAnsiTheme="majorHAnsi" w:cstheme="majorBidi"/>
      <w:color w:val="272727" w:themeColor="text1" w:themeTint="D8"/>
      <w:sz w:val="21"/>
      <w:szCs w:val="21"/>
    </w:rPr>
  </w:style>
  <w:style w:type="character" w:customStyle="1" w:styleId="apple-converted-space">
    <w:name w:val="apple-converted-space"/>
    <w:basedOn w:val="DefaultParagraphFont"/>
    <w:rsid w:val="007C3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5692419">
      <w:bodyDiv w:val="1"/>
      <w:marLeft w:val="0"/>
      <w:marRight w:val="0"/>
      <w:marTop w:val="0"/>
      <w:marBottom w:val="0"/>
      <w:divBdr>
        <w:top w:val="none" w:sz="0" w:space="0" w:color="auto"/>
        <w:left w:val="none" w:sz="0" w:space="0" w:color="auto"/>
        <w:bottom w:val="none" w:sz="0" w:space="0" w:color="auto"/>
        <w:right w:val="none" w:sz="0" w:space="0" w:color="auto"/>
      </w:divBdr>
    </w:div>
    <w:div w:id="1095181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90103728">
      <w:bodyDiv w:val="1"/>
      <w:marLeft w:val="0"/>
      <w:marRight w:val="0"/>
      <w:marTop w:val="0"/>
      <w:marBottom w:val="0"/>
      <w:divBdr>
        <w:top w:val="none" w:sz="0" w:space="0" w:color="auto"/>
        <w:left w:val="none" w:sz="0" w:space="0" w:color="auto"/>
        <w:bottom w:val="none" w:sz="0" w:space="0" w:color="auto"/>
        <w:right w:val="none" w:sz="0" w:space="0" w:color="auto"/>
      </w:divBdr>
    </w:div>
    <w:div w:id="1171875194">
      <w:bodyDiv w:val="1"/>
      <w:marLeft w:val="0"/>
      <w:marRight w:val="0"/>
      <w:marTop w:val="0"/>
      <w:marBottom w:val="0"/>
      <w:divBdr>
        <w:top w:val="none" w:sz="0" w:space="0" w:color="auto"/>
        <w:left w:val="none" w:sz="0" w:space="0" w:color="auto"/>
        <w:bottom w:val="none" w:sz="0" w:space="0" w:color="auto"/>
        <w:right w:val="none" w:sz="0" w:space="0" w:color="auto"/>
      </w:divBdr>
    </w:div>
    <w:div w:id="1325552284">
      <w:bodyDiv w:val="1"/>
      <w:marLeft w:val="0"/>
      <w:marRight w:val="0"/>
      <w:marTop w:val="0"/>
      <w:marBottom w:val="0"/>
      <w:divBdr>
        <w:top w:val="none" w:sz="0" w:space="0" w:color="auto"/>
        <w:left w:val="none" w:sz="0" w:space="0" w:color="auto"/>
        <w:bottom w:val="none" w:sz="0" w:space="0" w:color="auto"/>
        <w:right w:val="none" w:sz="0" w:space="0" w:color="auto"/>
      </w:divBdr>
      <w:divsChild>
        <w:div w:id="755635044">
          <w:marLeft w:val="425"/>
          <w:marRight w:val="0"/>
          <w:marTop w:val="0"/>
          <w:marBottom w:val="0"/>
          <w:divBdr>
            <w:top w:val="none" w:sz="0" w:space="0" w:color="auto"/>
            <w:left w:val="none" w:sz="0" w:space="0" w:color="auto"/>
            <w:bottom w:val="none" w:sz="0" w:space="0" w:color="auto"/>
            <w:right w:val="none" w:sz="0" w:space="0" w:color="auto"/>
          </w:divBdr>
        </w:div>
        <w:div w:id="1952665557">
          <w:marLeft w:val="425"/>
          <w:marRight w:val="0"/>
          <w:marTop w:val="0"/>
          <w:marBottom w:val="0"/>
          <w:divBdr>
            <w:top w:val="none" w:sz="0" w:space="0" w:color="auto"/>
            <w:left w:val="none" w:sz="0" w:space="0" w:color="auto"/>
            <w:bottom w:val="none" w:sz="0" w:space="0" w:color="auto"/>
            <w:right w:val="none" w:sz="0" w:space="0" w:color="auto"/>
          </w:divBdr>
        </w:div>
      </w:divsChild>
    </w:div>
    <w:div w:id="1726948891">
      <w:bodyDiv w:val="1"/>
      <w:marLeft w:val="0"/>
      <w:marRight w:val="0"/>
      <w:marTop w:val="0"/>
      <w:marBottom w:val="0"/>
      <w:divBdr>
        <w:top w:val="none" w:sz="0" w:space="0" w:color="auto"/>
        <w:left w:val="none" w:sz="0" w:space="0" w:color="auto"/>
        <w:bottom w:val="none" w:sz="0" w:space="0" w:color="auto"/>
        <w:right w:val="none" w:sz="0" w:space="0" w:color="auto"/>
      </w:divBdr>
    </w:div>
    <w:div w:id="1872104751">
      <w:bodyDiv w:val="1"/>
      <w:marLeft w:val="0"/>
      <w:marRight w:val="0"/>
      <w:marTop w:val="0"/>
      <w:marBottom w:val="0"/>
      <w:divBdr>
        <w:top w:val="none" w:sz="0" w:space="0" w:color="auto"/>
        <w:left w:val="none" w:sz="0" w:space="0" w:color="auto"/>
        <w:bottom w:val="none" w:sz="0" w:space="0" w:color="auto"/>
        <w:right w:val="none" w:sz="0" w:space="0" w:color="auto"/>
      </w:divBdr>
      <w:divsChild>
        <w:div w:id="827861578">
          <w:marLeft w:val="425"/>
          <w:marRight w:val="0"/>
          <w:marTop w:val="0"/>
          <w:marBottom w:val="0"/>
          <w:divBdr>
            <w:top w:val="none" w:sz="0" w:space="0" w:color="auto"/>
            <w:left w:val="none" w:sz="0" w:space="0" w:color="auto"/>
            <w:bottom w:val="none" w:sz="0" w:space="0" w:color="auto"/>
            <w:right w:val="none" w:sz="0" w:space="0" w:color="auto"/>
          </w:divBdr>
        </w:div>
        <w:div w:id="1530683687">
          <w:marLeft w:val="425"/>
          <w:marRight w:val="0"/>
          <w:marTop w:val="0"/>
          <w:marBottom w:val="0"/>
          <w:divBdr>
            <w:top w:val="none" w:sz="0" w:space="0" w:color="auto"/>
            <w:left w:val="none" w:sz="0" w:space="0" w:color="auto"/>
            <w:bottom w:val="none" w:sz="0" w:space="0" w:color="auto"/>
            <w:right w:val="none" w:sz="0" w:space="0" w:color="auto"/>
          </w:divBdr>
        </w:div>
        <w:div w:id="1052265283">
          <w:marLeft w:val="42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FB398-2D9B-4000-BF81-875A7BACC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26</Pages>
  <Words>7813</Words>
  <Characters>44540</Characters>
  <Application>Microsoft Office Word</Application>
  <DocSecurity>0</DocSecurity>
  <Lines>371</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20</cp:revision>
  <dcterms:created xsi:type="dcterms:W3CDTF">2026-07-08T09:03:00Z</dcterms:created>
  <dcterms:modified xsi:type="dcterms:W3CDTF">2026-08-27T04:00:00Z</dcterms:modified>
</cp:coreProperties>
</file>